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3C9" w:rsidRPr="004553C9" w:rsidRDefault="004553C9" w:rsidP="004553C9">
      <w:pPr>
        <w:widowControl w:val="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4"/>
        <w:gridCol w:w="4981"/>
      </w:tblGrid>
      <w:tr w:rsidR="00BA4E2E" w:rsidRPr="00BA4E2E" w:rsidTr="003F3026">
        <w:trPr>
          <w:trHeight w:val="2211"/>
        </w:trPr>
        <w:tc>
          <w:tcPr>
            <w:tcW w:w="4874" w:type="dxa"/>
            <w:vMerge w:val="restart"/>
            <w:shd w:val="clear" w:color="auto" w:fill="auto"/>
          </w:tcPr>
          <w:p w:rsidR="00BA4E2E" w:rsidRPr="00BA4E2E" w:rsidRDefault="00BA4E2E" w:rsidP="00BA4E2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36"/>
                <w:lang w:eastAsia="ru-RU"/>
              </w:rPr>
            </w:pPr>
            <w:r w:rsidRPr="00BA4E2E">
              <w:rPr>
                <w:rFonts w:ascii="Times New Roman" w:eastAsia="Times New Roman" w:hAnsi="Times New Roman" w:cs="Times New Roman"/>
                <w:b/>
                <w:bCs/>
                <w:sz w:val="20"/>
                <w:szCs w:val="36"/>
                <w:lang w:eastAsia="ru-RU"/>
              </w:rPr>
              <w:t>Автономная некоммерческая организация «Красноярский детский технопарк «Кванториум»</w:t>
            </w:r>
          </w:p>
          <w:p w:rsidR="00BA4E2E" w:rsidRPr="00BA4E2E" w:rsidRDefault="00BA4E2E" w:rsidP="00BA4E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A4E2E" w:rsidRPr="00BA4E2E" w:rsidRDefault="00BA4E2E" w:rsidP="00BA4E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4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660049, г. Красноярск, ул. Дубровинского, дом 1И, помещение 15</w:t>
            </w:r>
          </w:p>
          <w:p w:rsidR="00BA4E2E" w:rsidRPr="00BA4E2E" w:rsidRDefault="00BA4E2E" w:rsidP="00BA4E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4E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 (391) 257-37-97</w:t>
            </w:r>
          </w:p>
          <w:p w:rsidR="00BA4E2E" w:rsidRDefault="00BA4E2E" w:rsidP="00BA4E2E">
            <w:pPr>
              <w:rPr>
                <w:rFonts w:ascii="Times New Roman" w:eastAsia="Times New Roman" w:hAnsi="Times New Roman" w:cs="Times New Roman"/>
                <w:bCs/>
                <w:color w:val="333300"/>
                <w:sz w:val="20"/>
                <w:szCs w:val="20"/>
                <w:lang w:eastAsia="ru-RU"/>
              </w:rPr>
            </w:pPr>
            <w:r w:rsidRPr="00BA4E2E">
              <w:rPr>
                <w:rFonts w:ascii="Times New Roman" w:eastAsia="Times New Roman" w:hAnsi="Times New Roman" w:cs="Times New Roman"/>
                <w:bCs/>
                <w:color w:val="333300"/>
                <w:sz w:val="20"/>
                <w:szCs w:val="20"/>
                <w:lang w:eastAsia="ru-RU"/>
              </w:rPr>
              <w:t xml:space="preserve">ОГРН 1172468010021, ИНН 2463106512 </w:t>
            </w:r>
          </w:p>
          <w:p w:rsidR="00BA4E2E" w:rsidRPr="00BA4E2E" w:rsidRDefault="00BA4E2E" w:rsidP="00BA4E2E">
            <w:pPr>
              <w:rPr>
                <w:rFonts w:ascii="Times New Roman" w:eastAsia="Times New Roman" w:hAnsi="Times New Roman" w:cs="Times New Roman"/>
                <w:bCs/>
                <w:color w:val="333300"/>
                <w:sz w:val="20"/>
                <w:szCs w:val="20"/>
                <w:lang w:eastAsia="ru-RU"/>
              </w:rPr>
            </w:pPr>
            <w:r w:rsidRPr="00BA4E2E">
              <w:rPr>
                <w:rFonts w:ascii="Times New Roman" w:eastAsia="Times New Roman" w:hAnsi="Times New Roman" w:cs="Times New Roman"/>
                <w:bCs/>
                <w:color w:val="333300"/>
                <w:sz w:val="20"/>
                <w:szCs w:val="20"/>
                <w:lang w:eastAsia="ru-RU"/>
              </w:rPr>
              <w:t>КПП 246601001</w:t>
            </w:r>
          </w:p>
          <w:p w:rsidR="00BA4E2E" w:rsidRPr="00BA4E2E" w:rsidRDefault="00BA4E2E" w:rsidP="00BA4E2E">
            <w:pPr>
              <w:ind w:right="535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BA4E2E" w:rsidRPr="00BA4E2E" w:rsidRDefault="00BA4E2E" w:rsidP="00BA4E2E">
            <w:pPr>
              <w:ind w:right="53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A4E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Исх № _____ от _________2020 г.</w:t>
            </w:r>
          </w:p>
          <w:p w:rsidR="00BA4E2E" w:rsidRPr="00BA4E2E" w:rsidRDefault="00BA4E2E" w:rsidP="00BA4E2E">
            <w:pPr>
              <w:ind w:right="535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shd w:val="clear" w:color="auto" w:fill="FFFFFF"/>
                <w:lang w:eastAsia="ru-RU"/>
              </w:rPr>
            </w:pPr>
          </w:p>
        </w:tc>
        <w:tc>
          <w:tcPr>
            <w:tcW w:w="4981" w:type="dxa"/>
            <w:shd w:val="clear" w:color="auto" w:fill="auto"/>
          </w:tcPr>
          <w:p w:rsidR="00BA4E2E" w:rsidRPr="00BA4E2E" w:rsidRDefault="00BA4E2E" w:rsidP="00BA4E2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shd w:val="clear" w:color="auto" w:fill="FFFFFF"/>
                <w:lang w:eastAsia="ru-RU"/>
              </w:rPr>
            </w:pPr>
            <w:r w:rsidRPr="00BA4E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03120" cy="120713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3120" cy="1207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4E2E" w:rsidRPr="00BA4E2E" w:rsidTr="003F3026">
        <w:trPr>
          <w:trHeight w:val="555"/>
        </w:trPr>
        <w:tc>
          <w:tcPr>
            <w:tcW w:w="4874" w:type="dxa"/>
            <w:vMerge/>
            <w:shd w:val="clear" w:color="auto" w:fill="auto"/>
          </w:tcPr>
          <w:p w:rsidR="00BA4E2E" w:rsidRPr="00BA4E2E" w:rsidRDefault="00BA4E2E" w:rsidP="00BA4E2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36"/>
                <w:lang w:eastAsia="ru-RU"/>
              </w:rPr>
            </w:pPr>
          </w:p>
        </w:tc>
        <w:tc>
          <w:tcPr>
            <w:tcW w:w="4981" w:type="dxa"/>
            <w:shd w:val="clear" w:color="auto" w:fill="auto"/>
          </w:tcPr>
          <w:p w:rsidR="00BA4E2E" w:rsidRDefault="00BA4E2E" w:rsidP="00BA4E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УТВЕРЖДАЮ:</w:t>
            </w:r>
          </w:p>
          <w:p w:rsidR="00BA4E2E" w:rsidRDefault="00BA4E2E" w:rsidP="00BA4E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A4E2E" w:rsidRDefault="00BA4E2E" w:rsidP="00BA4E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Генеральный директор</w:t>
            </w:r>
          </w:p>
          <w:p w:rsidR="00BA4E2E" w:rsidRDefault="00BA4E2E" w:rsidP="00BA4E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A4E2E" w:rsidRPr="00BA4E2E" w:rsidRDefault="00BA4E2E" w:rsidP="00BA4E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 С.Р. Кениг</w:t>
            </w:r>
          </w:p>
        </w:tc>
      </w:tr>
    </w:tbl>
    <w:p w:rsidR="004553C9" w:rsidRPr="004553C9" w:rsidRDefault="004553C9" w:rsidP="004553C9">
      <w:pPr>
        <w:widowControl w:val="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BA4E2E" w:rsidRDefault="00BA4E2E" w:rsidP="00D97006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137976319"/>
    </w:p>
    <w:p w:rsidR="00BA4E2E" w:rsidRPr="00EE23D1" w:rsidRDefault="00BA4E2E" w:rsidP="00D97006">
      <w:pPr>
        <w:widowControl w:val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7006" w:rsidRPr="00EE23D1" w:rsidRDefault="0086717C" w:rsidP="00D97006">
      <w:pPr>
        <w:widowControl w:val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E23D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ИЗВЕЩЕНИЕ</w:t>
      </w:r>
    </w:p>
    <w:p w:rsidR="00AD5549" w:rsidRDefault="0086717C" w:rsidP="00BE3CB0">
      <w:pPr>
        <w:widowControl w:val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E23D1">
        <w:rPr>
          <w:rFonts w:ascii="Times New Roman" w:hAnsi="Times New Roman" w:cs="Times New Roman"/>
          <w:b/>
          <w:sz w:val="26"/>
          <w:szCs w:val="26"/>
        </w:rPr>
        <w:t xml:space="preserve">о проведении закупки </w:t>
      </w:r>
      <w:r w:rsidR="00FE3B0F" w:rsidRPr="00EE23D1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392BBC" w:rsidRPr="00EE23D1">
        <w:rPr>
          <w:rFonts w:ascii="Times New Roman" w:hAnsi="Times New Roman" w:cs="Times New Roman"/>
          <w:b/>
          <w:sz w:val="26"/>
          <w:szCs w:val="26"/>
        </w:rPr>
        <w:t>пос</w:t>
      </w:r>
      <w:r w:rsidR="004D577C" w:rsidRPr="00EE23D1">
        <w:rPr>
          <w:rFonts w:ascii="Times New Roman" w:hAnsi="Times New Roman" w:cs="Times New Roman"/>
          <w:b/>
          <w:sz w:val="26"/>
          <w:szCs w:val="26"/>
        </w:rPr>
        <w:t xml:space="preserve">тавку </w:t>
      </w:r>
      <w:r w:rsidR="00A773F8">
        <w:rPr>
          <w:rFonts w:ascii="Times New Roman" w:hAnsi="Times New Roman" w:cs="Times New Roman"/>
          <w:b/>
          <w:sz w:val="26"/>
          <w:szCs w:val="26"/>
        </w:rPr>
        <w:t>оборудования</w:t>
      </w:r>
      <w:r w:rsidR="00A773F8" w:rsidRPr="0005736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DA2C72" w:rsidRPr="00DA2C72">
        <w:rPr>
          <w:rFonts w:ascii="Times New Roman" w:hAnsi="Times New Roman" w:cs="Times New Roman"/>
          <w:b/>
          <w:bCs/>
          <w:sz w:val="26"/>
          <w:szCs w:val="26"/>
        </w:rPr>
        <w:t>телефоны и планшеты</w:t>
      </w:r>
    </w:p>
    <w:p w:rsidR="00BE3CB0" w:rsidRPr="00BE3CB0" w:rsidRDefault="00DA2C72" w:rsidP="00BE3CB0">
      <w:pPr>
        <w:widowControl w:val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(№ КУБ-16</w:t>
      </w:r>
      <w:r w:rsidR="00BE3CB0" w:rsidRPr="00BE3CB0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:rsidR="00EE23D1" w:rsidRDefault="00EE23D1" w:rsidP="00EE23D1">
      <w:pPr>
        <w:widowControl w:val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678"/>
        <w:gridCol w:w="5245"/>
      </w:tblGrid>
      <w:tr w:rsidR="0097207B" w:rsidRPr="004553C9" w:rsidTr="004F5CAE">
        <w:trPr>
          <w:jc w:val="center"/>
        </w:trPr>
        <w:tc>
          <w:tcPr>
            <w:tcW w:w="562" w:type="dxa"/>
          </w:tcPr>
          <w:p w:rsidR="0097207B" w:rsidRPr="004553C9" w:rsidRDefault="0097207B" w:rsidP="004F5C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Toc169069231"/>
            <w:bookmarkStart w:id="2" w:name="_Toc169070585"/>
            <w:bookmarkEnd w:id="0"/>
            <w:r w:rsidRPr="0045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78" w:type="dxa"/>
          </w:tcPr>
          <w:p w:rsidR="0097207B" w:rsidRPr="004553C9" w:rsidRDefault="0097207B" w:rsidP="004F5CA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245" w:type="dxa"/>
          </w:tcPr>
          <w:p w:rsidR="0097207B" w:rsidRPr="004553C9" w:rsidRDefault="0097207B" w:rsidP="004F5CA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7207B" w:rsidRPr="004553C9" w:rsidTr="004F5CAE">
        <w:trPr>
          <w:jc w:val="center"/>
        </w:trPr>
        <w:tc>
          <w:tcPr>
            <w:tcW w:w="562" w:type="dxa"/>
          </w:tcPr>
          <w:p w:rsidR="0097207B" w:rsidRPr="004553C9" w:rsidRDefault="0097207B" w:rsidP="0097207B">
            <w:pPr>
              <w:widowControl w:val="0"/>
              <w:numPr>
                <w:ilvl w:val="0"/>
                <w:numId w:val="2"/>
              </w:numPr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8" w:type="dxa"/>
          </w:tcPr>
          <w:p w:rsidR="0097207B" w:rsidRPr="004553C9" w:rsidRDefault="0097207B" w:rsidP="004F5C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</w:t>
            </w:r>
            <w:r w:rsidRPr="0045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245" w:type="dxa"/>
          </w:tcPr>
          <w:p w:rsidR="0097207B" w:rsidRPr="00DA2C72" w:rsidRDefault="0097207B" w:rsidP="00AD5549">
            <w:pPr>
              <w:pStyle w:val="aff3"/>
              <w:spacing w:line="240" w:lineRule="atLeast"/>
              <w:jc w:val="left"/>
              <w:rPr>
                <w:bCs/>
                <w:sz w:val="24"/>
              </w:rPr>
            </w:pPr>
            <w:r w:rsidRPr="0097207B">
              <w:rPr>
                <w:sz w:val="24"/>
              </w:rPr>
              <w:t>Поставка оборудования</w:t>
            </w:r>
            <w:r w:rsidR="003F02CE">
              <w:rPr>
                <w:sz w:val="24"/>
              </w:rPr>
              <w:t xml:space="preserve">: </w:t>
            </w:r>
            <w:r w:rsidR="00DA2C72" w:rsidRPr="00DA2C72">
              <w:rPr>
                <w:bCs/>
                <w:sz w:val="24"/>
              </w:rPr>
              <w:t>телефоны и планшеты</w:t>
            </w:r>
          </w:p>
          <w:p w:rsidR="00AD5549" w:rsidRPr="00AD5549" w:rsidRDefault="00AD5549" w:rsidP="00AD5549">
            <w:pPr>
              <w:pStyle w:val="a5"/>
              <w:rPr>
                <w:lang w:eastAsia="ar-SA"/>
              </w:rPr>
            </w:pPr>
          </w:p>
        </w:tc>
      </w:tr>
      <w:tr w:rsidR="0097207B" w:rsidRPr="004553C9" w:rsidTr="004F5CAE">
        <w:trPr>
          <w:jc w:val="center"/>
        </w:trPr>
        <w:tc>
          <w:tcPr>
            <w:tcW w:w="562" w:type="dxa"/>
          </w:tcPr>
          <w:p w:rsidR="0097207B" w:rsidRPr="004553C9" w:rsidRDefault="0097207B" w:rsidP="0097207B">
            <w:pPr>
              <w:widowControl w:val="0"/>
              <w:numPr>
                <w:ilvl w:val="0"/>
                <w:numId w:val="2"/>
              </w:numPr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78" w:type="dxa"/>
          </w:tcPr>
          <w:p w:rsidR="0097207B" w:rsidRDefault="0097207B" w:rsidP="004F5C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Наименование, местонахождение</w:t>
            </w:r>
            <w:r w:rsidRPr="0045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почтовый адрес, адрес электронной почт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ы, контактный телефон</w:t>
            </w:r>
            <w:r w:rsidRPr="0045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7207B" w:rsidRDefault="0097207B" w:rsidP="004F5C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 заказчика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7207B" w:rsidRPr="004553C9" w:rsidRDefault="0097207B" w:rsidP="004F5C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5245" w:type="dxa"/>
          </w:tcPr>
          <w:p w:rsidR="0097207B" w:rsidRDefault="0097207B" w:rsidP="004F5C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 ДТ «Красноярский Кванториум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7207B" w:rsidRDefault="0097207B" w:rsidP="004F5C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660049, г. Красноярск, ул. Дубровинского, д.1И, помещение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7207B" w:rsidRDefault="0097207B" w:rsidP="004F5C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(391) 257-37-97</w:t>
            </w:r>
          </w:p>
          <w:p w:rsidR="0097207B" w:rsidRDefault="0097207B" w:rsidP="004F5C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9" w:history="1">
              <w:r w:rsidRPr="00E01566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zakupki.technopark24@bk.ru</w:t>
              </w:r>
            </w:hyperlink>
          </w:p>
          <w:p w:rsidR="0097207B" w:rsidRDefault="0097207B" w:rsidP="004F5C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Смульская Юлия Викторовна</w:t>
            </w:r>
            <w:r w:rsidRPr="00E0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7207B" w:rsidRPr="00E01566" w:rsidRDefault="0097207B" w:rsidP="004F5C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(983)-290-60-84</w:t>
            </w:r>
          </w:p>
          <w:p w:rsidR="0097207B" w:rsidRPr="00E01566" w:rsidRDefault="0097207B" w:rsidP="004F5C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период пандемии </w:t>
            </w:r>
            <w:r w:rsidRPr="00E015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COVID</w:t>
            </w:r>
            <w:r w:rsidRPr="00E0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 заявки принимаются в электронном виде (цветные скан-копии), с последующим предоставлением нарочно, в соответствии с требованиями Положения о закупочной деятельности.</w:t>
            </w:r>
          </w:p>
          <w:p w:rsidR="0097207B" w:rsidRPr="004553C9" w:rsidRDefault="0097207B" w:rsidP="004F5C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207B" w:rsidRPr="004553C9" w:rsidTr="004F5CAE">
        <w:trPr>
          <w:jc w:val="center"/>
        </w:trPr>
        <w:tc>
          <w:tcPr>
            <w:tcW w:w="562" w:type="dxa"/>
          </w:tcPr>
          <w:p w:rsidR="0097207B" w:rsidRPr="004553C9" w:rsidRDefault="0097207B" w:rsidP="0097207B">
            <w:pPr>
              <w:widowControl w:val="0"/>
              <w:numPr>
                <w:ilvl w:val="0"/>
                <w:numId w:val="2"/>
              </w:numPr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78" w:type="dxa"/>
          </w:tcPr>
          <w:p w:rsidR="0097207B" w:rsidRPr="004553C9" w:rsidRDefault="0097207B" w:rsidP="004F5C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размещения закупки в </w:t>
            </w:r>
            <w:r w:rsidRPr="0045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"Интернет"</w:t>
            </w:r>
          </w:p>
        </w:tc>
        <w:tc>
          <w:tcPr>
            <w:tcW w:w="5245" w:type="dxa"/>
          </w:tcPr>
          <w:p w:rsidR="0097207B" w:rsidRPr="004553C9" w:rsidRDefault="003113E6" w:rsidP="004F5C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97207B" w:rsidRPr="00993C2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97207B" w:rsidRPr="00993C2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.kvantorium24.ru</w:t>
              </w:r>
            </w:hyperlink>
          </w:p>
        </w:tc>
      </w:tr>
      <w:tr w:rsidR="0097207B" w:rsidRPr="004553C9" w:rsidTr="004F5CAE">
        <w:trPr>
          <w:jc w:val="center"/>
        </w:trPr>
        <w:tc>
          <w:tcPr>
            <w:tcW w:w="562" w:type="dxa"/>
          </w:tcPr>
          <w:p w:rsidR="0097207B" w:rsidRPr="004553C9" w:rsidRDefault="0097207B" w:rsidP="0097207B">
            <w:pPr>
              <w:widowControl w:val="0"/>
              <w:numPr>
                <w:ilvl w:val="0"/>
                <w:numId w:val="2"/>
              </w:numPr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78" w:type="dxa"/>
          </w:tcPr>
          <w:p w:rsidR="0097207B" w:rsidRPr="004553C9" w:rsidRDefault="0097207B" w:rsidP="004F5C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договора</w:t>
            </w:r>
            <w:r w:rsidRPr="0045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порядок формирования цены</w:t>
            </w:r>
          </w:p>
        </w:tc>
        <w:tc>
          <w:tcPr>
            <w:tcW w:w="5245" w:type="dxa"/>
          </w:tcPr>
          <w:p w:rsidR="0097207B" w:rsidRDefault="00DA2C72" w:rsidP="004F5CA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511 800 (Пятьсот одиннадцать тысяч восемьсот</w:t>
            </w:r>
            <w:r w:rsidR="0097207B">
              <w:rPr>
                <w:rFonts w:ascii="Times New Roman" w:hAnsi="Times New Roman" w:cs="Times New Roman"/>
                <w:b/>
                <w:sz w:val="24"/>
                <w:szCs w:val="24"/>
              </w:rPr>
              <w:t>) рублей 00 коп.</w:t>
            </w:r>
          </w:p>
          <w:p w:rsidR="0097207B" w:rsidRDefault="0097207B" w:rsidP="004F5C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08E">
              <w:rPr>
                <w:rFonts w:ascii="Times New Roman" w:hAnsi="Times New Roman"/>
                <w:sz w:val="24"/>
                <w:szCs w:val="24"/>
              </w:rPr>
              <w:t xml:space="preserve">Цена Договора включает в себя все расходы, связанные с поставкой Товара в соответствии с условиями Договора, в том числе: стоимость Товара, </w:t>
            </w:r>
            <w:bookmarkStart w:id="3" w:name="_GoBack"/>
            <w:bookmarkEnd w:id="3"/>
            <w:r w:rsidRPr="0031208E">
              <w:rPr>
                <w:rFonts w:ascii="Times New Roman" w:hAnsi="Times New Roman"/>
                <w:sz w:val="24"/>
                <w:szCs w:val="24"/>
              </w:rPr>
              <w:t>стоимость упаковки (тары), расходы на хранение, страхование, уплату налогов, таможенных пошлин, сборов и других обязательных платежей, стоимость гарантийных обязательств, все непредвиденные расходы, которые могут возникнуть в период действия Договора в связи с его исполнением</w:t>
            </w:r>
          </w:p>
          <w:p w:rsidR="0097207B" w:rsidRPr="0031208E" w:rsidRDefault="0097207B" w:rsidP="004F5CA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07B" w:rsidRPr="004553C9" w:rsidTr="004F5CAE">
        <w:trPr>
          <w:jc w:val="center"/>
        </w:trPr>
        <w:tc>
          <w:tcPr>
            <w:tcW w:w="562" w:type="dxa"/>
          </w:tcPr>
          <w:p w:rsidR="0097207B" w:rsidRDefault="0097207B" w:rsidP="0097207B">
            <w:pPr>
              <w:widowControl w:val="0"/>
              <w:numPr>
                <w:ilvl w:val="0"/>
                <w:numId w:val="2"/>
              </w:numPr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78" w:type="dxa"/>
          </w:tcPr>
          <w:p w:rsidR="0097207B" w:rsidRPr="004553C9" w:rsidRDefault="0097207B" w:rsidP="004F5C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поставки</w:t>
            </w:r>
          </w:p>
        </w:tc>
        <w:tc>
          <w:tcPr>
            <w:tcW w:w="5245" w:type="dxa"/>
          </w:tcPr>
          <w:p w:rsidR="0097207B" w:rsidRDefault="0097207B" w:rsidP="004F5CAE">
            <w:pPr>
              <w:widowControl w:val="0"/>
              <w:tabs>
                <w:tab w:val="left" w:pos="10080"/>
              </w:tabs>
              <w:ind w:right="-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28 августа 2020 г.</w:t>
            </w:r>
          </w:p>
          <w:p w:rsidR="0097207B" w:rsidRDefault="0097207B" w:rsidP="004F5CAE">
            <w:pPr>
              <w:widowControl w:val="0"/>
              <w:tabs>
                <w:tab w:val="left" w:pos="10080"/>
              </w:tabs>
              <w:ind w:right="-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Предварительное уведомление Заказчика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готовности поставки за 2 рабочих дня.</w:t>
            </w:r>
          </w:p>
          <w:p w:rsidR="0097207B" w:rsidRPr="00B91D67" w:rsidRDefault="0097207B" w:rsidP="004F5CAE">
            <w:pPr>
              <w:widowControl w:val="0"/>
              <w:tabs>
                <w:tab w:val="left" w:pos="10080"/>
              </w:tabs>
              <w:ind w:right="-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07B" w:rsidRPr="004553C9" w:rsidTr="004F5CAE">
        <w:trPr>
          <w:jc w:val="center"/>
        </w:trPr>
        <w:tc>
          <w:tcPr>
            <w:tcW w:w="562" w:type="dxa"/>
          </w:tcPr>
          <w:p w:rsidR="0097207B" w:rsidRDefault="0097207B" w:rsidP="0097207B">
            <w:pPr>
              <w:widowControl w:val="0"/>
              <w:numPr>
                <w:ilvl w:val="0"/>
                <w:numId w:val="2"/>
              </w:numPr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678" w:type="dxa"/>
          </w:tcPr>
          <w:p w:rsidR="0097207B" w:rsidRDefault="0097207B" w:rsidP="004F5C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</w:t>
            </w:r>
          </w:p>
          <w:p w:rsidR="0097207B" w:rsidRDefault="0097207B" w:rsidP="004F5C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97207B" w:rsidRPr="00B91D67" w:rsidRDefault="0097207B" w:rsidP="004F5CAE">
            <w:pPr>
              <w:widowControl w:val="0"/>
              <w:tabs>
                <w:tab w:val="left" w:pos="10080"/>
              </w:tabs>
              <w:ind w:right="-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76A">
              <w:rPr>
                <w:rFonts w:ascii="Times New Roman" w:hAnsi="Times New Roman" w:cs="Times New Roman"/>
                <w:sz w:val="24"/>
                <w:szCs w:val="24"/>
              </w:rPr>
              <w:t>663318 г. Норильск, ул. проезд Котульского, д.15</w:t>
            </w:r>
          </w:p>
        </w:tc>
      </w:tr>
      <w:tr w:rsidR="0097207B" w:rsidRPr="004553C9" w:rsidTr="004F5CAE">
        <w:trPr>
          <w:jc w:val="center"/>
        </w:trPr>
        <w:tc>
          <w:tcPr>
            <w:tcW w:w="562" w:type="dxa"/>
          </w:tcPr>
          <w:p w:rsidR="0097207B" w:rsidRPr="004553C9" w:rsidRDefault="0097207B" w:rsidP="0097207B">
            <w:pPr>
              <w:widowControl w:val="0"/>
              <w:numPr>
                <w:ilvl w:val="0"/>
                <w:numId w:val="2"/>
              </w:numPr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78" w:type="dxa"/>
          </w:tcPr>
          <w:p w:rsidR="0097207B" w:rsidRPr="004553C9" w:rsidRDefault="0097207B" w:rsidP="004F5C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 закупки</w:t>
            </w:r>
          </w:p>
        </w:tc>
        <w:tc>
          <w:tcPr>
            <w:tcW w:w="5245" w:type="dxa"/>
          </w:tcPr>
          <w:p w:rsidR="0097207B" w:rsidRDefault="0097207B" w:rsidP="004F5CAE">
            <w:pPr>
              <w:widowControl w:val="0"/>
              <w:tabs>
                <w:tab w:val="left" w:pos="10080"/>
              </w:tabs>
              <w:ind w:right="-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 w:rsidR="00CE663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регионального</w:t>
            </w:r>
            <w:r w:rsidRPr="00B91D67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  <w:p w:rsidR="0097207B" w:rsidRPr="0035235F" w:rsidRDefault="0097207B" w:rsidP="004F5CAE">
            <w:pPr>
              <w:widowControl w:val="0"/>
              <w:tabs>
                <w:tab w:val="left" w:pos="10080"/>
              </w:tabs>
              <w:ind w:right="-29"/>
              <w:jc w:val="both"/>
              <w:rPr>
                <w:highlight w:val="yellow"/>
              </w:rPr>
            </w:pPr>
          </w:p>
        </w:tc>
      </w:tr>
      <w:tr w:rsidR="0097207B" w:rsidRPr="004553C9" w:rsidTr="004F5CAE">
        <w:trPr>
          <w:jc w:val="center"/>
        </w:trPr>
        <w:tc>
          <w:tcPr>
            <w:tcW w:w="562" w:type="dxa"/>
          </w:tcPr>
          <w:p w:rsidR="0097207B" w:rsidRPr="004553C9" w:rsidRDefault="0097207B" w:rsidP="004F5CAE">
            <w:pPr>
              <w:widowControl w:val="0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78" w:type="dxa"/>
          </w:tcPr>
          <w:p w:rsidR="0097207B" w:rsidRPr="004553C9" w:rsidRDefault="0097207B" w:rsidP="004F5C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срока под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ачи заявок на участие</w:t>
            </w:r>
          </w:p>
        </w:tc>
        <w:tc>
          <w:tcPr>
            <w:tcW w:w="5245" w:type="dxa"/>
          </w:tcPr>
          <w:p w:rsidR="0097207B" w:rsidRDefault="007F3728" w:rsidP="004F5C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7207B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  <w:r w:rsidR="0097207B" w:rsidRPr="006C1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до 1</w:t>
            </w:r>
            <w:r w:rsidR="009720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7207B" w:rsidRPr="006C1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час. 00 мин. (время местное)</w:t>
            </w:r>
          </w:p>
          <w:p w:rsidR="0097207B" w:rsidRPr="006C1D75" w:rsidRDefault="0097207B" w:rsidP="004F5C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207B" w:rsidRPr="006C1D75" w:rsidRDefault="0097207B" w:rsidP="004F5C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07B" w:rsidRPr="004553C9" w:rsidTr="004F5CAE">
        <w:trPr>
          <w:jc w:val="center"/>
        </w:trPr>
        <w:tc>
          <w:tcPr>
            <w:tcW w:w="562" w:type="dxa"/>
          </w:tcPr>
          <w:p w:rsidR="0097207B" w:rsidRPr="004553C9" w:rsidRDefault="0097207B" w:rsidP="004F5C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78" w:type="dxa"/>
          </w:tcPr>
          <w:p w:rsidR="0097207B" w:rsidRPr="004553C9" w:rsidRDefault="0097207B" w:rsidP="004F5C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время подведения итогов</w:t>
            </w:r>
          </w:p>
        </w:tc>
        <w:tc>
          <w:tcPr>
            <w:tcW w:w="5245" w:type="dxa"/>
          </w:tcPr>
          <w:p w:rsidR="0097207B" w:rsidRDefault="007F3728" w:rsidP="004F5C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9720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.07.2020 </w:t>
            </w:r>
            <w:r w:rsidR="0097207B" w:rsidRPr="006C1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9720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207B" w:rsidRPr="006C1D75" w:rsidRDefault="0097207B" w:rsidP="004F5C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07B" w:rsidRPr="004553C9" w:rsidTr="004F5CAE">
        <w:trPr>
          <w:trHeight w:val="309"/>
          <w:jc w:val="center"/>
        </w:trPr>
        <w:tc>
          <w:tcPr>
            <w:tcW w:w="562" w:type="dxa"/>
          </w:tcPr>
          <w:p w:rsidR="0097207B" w:rsidRPr="004553C9" w:rsidRDefault="0097207B" w:rsidP="004F5C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678" w:type="dxa"/>
          </w:tcPr>
          <w:p w:rsidR="0097207B" w:rsidRPr="004553C9" w:rsidRDefault="0097207B" w:rsidP="004F5C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заключения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договора</w:t>
            </w:r>
          </w:p>
        </w:tc>
        <w:tc>
          <w:tcPr>
            <w:tcW w:w="5245" w:type="dxa"/>
          </w:tcPr>
          <w:p w:rsidR="0097207B" w:rsidRDefault="0097207B" w:rsidP="004F5C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C1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7 календарных дней с момента подведения итогов закупки и опубликования Протокола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7207B" w:rsidRPr="004553C9" w:rsidRDefault="0097207B" w:rsidP="004F5C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07B" w:rsidRPr="004553C9" w:rsidTr="004F5CAE">
        <w:trPr>
          <w:trHeight w:val="272"/>
          <w:jc w:val="center"/>
        </w:trPr>
        <w:tc>
          <w:tcPr>
            <w:tcW w:w="562" w:type="dxa"/>
          </w:tcPr>
          <w:p w:rsidR="0097207B" w:rsidRPr="004553C9" w:rsidRDefault="0097207B" w:rsidP="004F5C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678" w:type="dxa"/>
          </w:tcPr>
          <w:p w:rsidR="0097207B" w:rsidRDefault="0097207B" w:rsidP="004F5C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  <w:p w:rsidR="0097207B" w:rsidRDefault="0097207B" w:rsidP="004F5C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207B" w:rsidRDefault="0097207B" w:rsidP="004F5C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207B" w:rsidRPr="004553C9" w:rsidRDefault="0097207B" w:rsidP="004F5C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97207B" w:rsidRDefault="0097207B" w:rsidP="004F5CAE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6016E">
              <w:rPr>
                <w:rFonts w:ascii="Times New Roman" w:hAnsi="Times New Roman" w:cs="Times New Roman"/>
                <w:sz w:val="24"/>
              </w:rPr>
              <w:t>Оплата по Договору осуществляются в безналичной форме путем перечисления денежных средств на расчетный счет Поставщика, указанный в Договоре, по факту поставки Товара. Днем исполнения Заказчиком обязательства по оплате Товара считается день списания денежных средств со счета Заказчика.</w:t>
            </w:r>
          </w:p>
          <w:p w:rsidR="0097207B" w:rsidRPr="0026016E" w:rsidRDefault="0097207B" w:rsidP="004F5C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53C9" w:rsidRPr="0062038A" w:rsidRDefault="004553C9" w:rsidP="006203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eastAsia="Times New Roman" w:cs="Times New Roman"/>
          <w:b/>
          <w:color w:val="FF0000"/>
          <w:sz w:val="40"/>
          <w:szCs w:val="62"/>
        </w:rPr>
        <w:sectPr w:rsidR="004553C9" w:rsidRPr="0062038A" w:rsidSect="007832BA">
          <w:footerReference w:type="even" r:id="rId11"/>
          <w:footerReference w:type="default" r:id="rId12"/>
          <w:pgSz w:w="11907" w:h="16839"/>
          <w:pgMar w:top="426" w:right="850" w:bottom="709" w:left="1276" w:header="958" w:footer="958" w:gutter="0"/>
          <w:cols w:space="708"/>
          <w:titlePg/>
          <w:docGrid w:linePitch="360"/>
        </w:sectPr>
      </w:pPr>
    </w:p>
    <w:bookmarkEnd w:id="1"/>
    <w:bookmarkEnd w:id="2"/>
    <w:p w:rsidR="00416BA4" w:rsidRDefault="00416BA4" w:rsidP="0086717C">
      <w:pPr>
        <w:spacing w:line="233" w:lineRule="auto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16BA4" w:rsidSect="005E3F95">
      <w:footerReference w:type="even" r:id="rId13"/>
      <w:footerReference w:type="default" r:id="rId14"/>
      <w:pgSz w:w="11905" w:h="16837"/>
      <w:pgMar w:top="709" w:right="848" w:bottom="992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3E6" w:rsidRDefault="003113E6">
      <w:r>
        <w:separator/>
      </w:r>
    </w:p>
  </w:endnote>
  <w:endnote w:type="continuationSeparator" w:id="0">
    <w:p w:rsidR="003113E6" w:rsidRDefault="00311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C">
    <w:altName w:val="Courier Ne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E" w:rsidRDefault="006570FE">
    <w:pPr>
      <w:pStyle w:val="aa"/>
      <w:framePr w:wrap="around" w:vAnchor="text" w:hAnchor="margin" w:xAlign="center" w:y="1"/>
      <w:rPr>
        <w:rStyle w:val="ae"/>
      </w:rPr>
    </w:pPr>
    <w:r>
      <w:rPr>
        <w:rStyle w:val="ae"/>
        <w:lang w:val="en-US"/>
      </w:rPr>
      <w:fldChar w:fldCharType="begin"/>
    </w:r>
    <w:r>
      <w:rPr>
        <w:rStyle w:val="ae"/>
        <w:lang w:val="en-US"/>
      </w:rPr>
      <w:instrText xml:space="preserve">PAGE  </w:instrText>
    </w:r>
    <w:r>
      <w:rPr>
        <w:rStyle w:val="ae"/>
        <w:lang w:val="en-US"/>
      </w:rPr>
      <w:fldChar w:fldCharType="separate"/>
    </w:r>
    <w:r>
      <w:rPr>
        <w:rStyle w:val="ae"/>
        <w:lang w:val="en-US"/>
      </w:rPr>
      <w:t>5</w:t>
    </w:r>
    <w:r>
      <w:rPr>
        <w:rStyle w:val="ae"/>
      </w:rPr>
      <w:fldChar w:fldCharType="end"/>
    </w:r>
  </w:p>
  <w:p w:rsidR="006570FE" w:rsidRDefault="006570FE">
    <w:pPr>
      <w:pStyle w:val="aa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E" w:rsidRPr="00EE475B" w:rsidRDefault="006570FE" w:rsidP="00493CE8">
    <w:pPr>
      <w:pStyle w:val="aa"/>
      <w:jc w:val="right"/>
    </w:pPr>
    <w:r w:rsidRPr="00EE475B">
      <w:fldChar w:fldCharType="begin"/>
    </w:r>
    <w:r w:rsidRPr="00EE475B">
      <w:instrText>PAGE   \* MERGEFORMAT</w:instrText>
    </w:r>
    <w:r w:rsidRPr="00EE475B">
      <w:fldChar w:fldCharType="separate"/>
    </w:r>
    <w:r w:rsidR="00DA2C72">
      <w:rPr>
        <w:noProof/>
      </w:rPr>
      <w:t>2</w:t>
    </w:r>
    <w:r w:rsidRPr="00EE475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E" w:rsidRDefault="006570FE">
    <w:pPr>
      <w:pStyle w:val="aa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570FE" w:rsidRDefault="006570FE">
    <w:pPr>
      <w:pStyle w:val="a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E" w:rsidRDefault="006570FE" w:rsidP="0014714F">
    <w:pPr>
      <w:pStyle w:val="aa"/>
      <w:framePr w:wrap="around" w:vAnchor="text" w:hAnchor="margin" w:xAlign="right" w:y="1"/>
      <w:jc w:val="right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A2C72">
      <w:rPr>
        <w:rStyle w:val="ae"/>
        <w:noProof/>
      </w:rPr>
      <w:t>3</w:t>
    </w:r>
    <w:r>
      <w:rPr>
        <w:rStyle w:val="ae"/>
      </w:rPr>
      <w:fldChar w:fldCharType="end"/>
    </w:r>
  </w:p>
  <w:p w:rsidR="006570FE" w:rsidRDefault="006570FE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3E6" w:rsidRDefault="003113E6">
      <w:r>
        <w:separator/>
      </w:r>
    </w:p>
  </w:footnote>
  <w:footnote w:type="continuationSeparator" w:id="0">
    <w:p w:rsidR="003113E6" w:rsidRDefault="003113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B316E14A"/>
    <w:name w:val="WW8Num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9966F4"/>
    <w:multiLevelType w:val="hybridMultilevel"/>
    <w:tmpl w:val="C5B4325C"/>
    <w:lvl w:ilvl="0" w:tplc="86C6DF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4579BB"/>
    <w:multiLevelType w:val="hybridMultilevel"/>
    <w:tmpl w:val="5CB61E62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55F00"/>
    <w:multiLevelType w:val="hybridMultilevel"/>
    <w:tmpl w:val="FB14FBF6"/>
    <w:lvl w:ilvl="0" w:tplc="0D00FD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76B8F"/>
    <w:multiLevelType w:val="hybridMultilevel"/>
    <w:tmpl w:val="3F586690"/>
    <w:lvl w:ilvl="0" w:tplc="86C6DF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11" w15:restartNumberingAfterBreak="0">
    <w:nsid w:val="22152AB7"/>
    <w:multiLevelType w:val="hybridMultilevel"/>
    <w:tmpl w:val="B5146A58"/>
    <w:lvl w:ilvl="0" w:tplc="C3122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6001B"/>
    <w:multiLevelType w:val="hybridMultilevel"/>
    <w:tmpl w:val="80D6F22E"/>
    <w:lvl w:ilvl="0" w:tplc="161ED6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533D0"/>
    <w:multiLevelType w:val="hybridMultilevel"/>
    <w:tmpl w:val="FC6A1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40F77"/>
    <w:multiLevelType w:val="hybridMultilevel"/>
    <w:tmpl w:val="DEF4B8B6"/>
    <w:lvl w:ilvl="0" w:tplc="311A1F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D74E6"/>
    <w:multiLevelType w:val="hybridMultilevel"/>
    <w:tmpl w:val="D9FE97AC"/>
    <w:lvl w:ilvl="0" w:tplc="46E641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E5363"/>
    <w:multiLevelType w:val="hybridMultilevel"/>
    <w:tmpl w:val="9BBCEEAE"/>
    <w:lvl w:ilvl="0" w:tplc="95206544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41049C"/>
    <w:multiLevelType w:val="hybridMultilevel"/>
    <w:tmpl w:val="0A9A0E74"/>
    <w:lvl w:ilvl="0" w:tplc="39167F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11222"/>
    <w:multiLevelType w:val="hybridMultilevel"/>
    <w:tmpl w:val="B81C8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C7A3C"/>
    <w:multiLevelType w:val="hybridMultilevel"/>
    <w:tmpl w:val="AFD40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D72F1"/>
    <w:multiLevelType w:val="hybridMultilevel"/>
    <w:tmpl w:val="93D25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4019C"/>
    <w:multiLevelType w:val="hybridMultilevel"/>
    <w:tmpl w:val="B61CE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D55FC"/>
    <w:multiLevelType w:val="hybridMultilevel"/>
    <w:tmpl w:val="CF54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B0375D"/>
    <w:multiLevelType w:val="hybridMultilevel"/>
    <w:tmpl w:val="4E7684FC"/>
    <w:lvl w:ilvl="0" w:tplc="F43663D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740264"/>
    <w:multiLevelType w:val="hybridMultilevel"/>
    <w:tmpl w:val="356E4AD2"/>
    <w:lvl w:ilvl="0" w:tplc="A7167992">
      <w:start w:val="1"/>
      <w:numFmt w:val="decimal"/>
      <w:pStyle w:val="2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AA2C47"/>
    <w:multiLevelType w:val="hybridMultilevel"/>
    <w:tmpl w:val="D16CB87E"/>
    <w:lvl w:ilvl="0" w:tplc="DCD47196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1A562B"/>
    <w:multiLevelType w:val="hybridMultilevel"/>
    <w:tmpl w:val="DF567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31133"/>
    <w:multiLevelType w:val="hybridMultilevel"/>
    <w:tmpl w:val="EFC26A7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7"/>
  </w:num>
  <w:num w:numId="3">
    <w:abstractNumId w:val="10"/>
  </w:num>
  <w:num w:numId="4">
    <w:abstractNumId w:val="0"/>
  </w:num>
  <w:num w:numId="5">
    <w:abstractNumId w:val="23"/>
  </w:num>
  <w:num w:numId="6">
    <w:abstractNumId w:val="13"/>
  </w:num>
  <w:num w:numId="7">
    <w:abstractNumId w:val="22"/>
  </w:num>
  <w:num w:numId="8">
    <w:abstractNumId w:val="21"/>
  </w:num>
  <w:num w:numId="9">
    <w:abstractNumId w:val="26"/>
  </w:num>
  <w:num w:numId="10">
    <w:abstractNumId w:val="20"/>
  </w:num>
  <w:num w:numId="11">
    <w:abstractNumId w:val="7"/>
  </w:num>
  <w:num w:numId="12">
    <w:abstractNumId w:val="8"/>
  </w:num>
  <w:num w:numId="13">
    <w:abstractNumId w:val="19"/>
  </w:num>
  <w:num w:numId="14">
    <w:abstractNumId w:val="18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  <w:num w:numId="19">
    <w:abstractNumId w:val="14"/>
  </w:num>
  <w:num w:numId="20">
    <w:abstractNumId w:val="25"/>
  </w:num>
  <w:num w:numId="21">
    <w:abstractNumId w:val="16"/>
  </w:num>
  <w:num w:numId="22">
    <w:abstractNumId w:val="6"/>
  </w:num>
  <w:num w:numId="23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BFC"/>
    <w:rsid w:val="00006E9C"/>
    <w:rsid w:val="00013E50"/>
    <w:rsid w:val="00033618"/>
    <w:rsid w:val="00033FC7"/>
    <w:rsid w:val="00043CA7"/>
    <w:rsid w:val="00044A2C"/>
    <w:rsid w:val="000461A3"/>
    <w:rsid w:val="000470B5"/>
    <w:rsid w:val="00047FEE"/>
    <w:rsid w:val="0005736F"/>
    <w:rsid w:val="00057F84"/>
    <w:rsid w:val="00060D4B"/>
    <w:rsid w:val="0006584C"/>
    <w:rsid w:val="00082287"/>
    <w:rsid w:val="0008391E"/>
    <w:rsid w:val="00094357"/>
    <w:rsid w:val="0009443C"/>
    <w:rsid w:val="000953D5"/>
    <w:rsid w:val="000971C1"/>
    <w:rsid w:val="000A18FE"/>
    <w:rsid w:val="000C0477"/>
    <w:rsid w:val="000C5E8F"/>
    <w:rsid w:val="000C64E7"/>
    <w:rsid w:val="000E0929"/>
    <w:rsid w:val="000E6494"/>
    <w:rsid w:val="000E71BF"/>
    <w:rsid w:val="000F3DE1"/>
    <w:rsid w:val="000F558D"/>
    <w:rsid w:val="000F737D"/>
    <w:rsid w:val="00105C21"/>
    <w:rsid w:val="001113C7"/>
    <w:rsid w:val="001120AD"/>
    <w:rsid w:val="001151E0"/>
    <w:rsid w:val="001244A2"/>
    <w:rsid w:val="00131BA6"/>
    <w:rsid w:val="00136B1B"/>
    <w:rsid w:val="00146294"/>
    <w:rsid w:val="0014714F"/>
    <w:rsid w:val="00151383"/>
    <w:rsid w:val="00176E11"/>
    <w:rsid w:val="001821C8"/>
    <w:rsid w:val="00183184"/>
    <w:rsid w:val="00184F05"/>
    <w:rsid w:val="001922CA"/>
    <w:rsid w:val="001A5A68"/>
    <w:rsid w:val="001A6658"/>
    <w:rsid w:val="001A73E3"/>
    <w:rsid w:val="001B49C4"/>
    <w:rsid w:val="001C3924"/>
    <w:rsid w:val="001D34C5"/>
    <w:rsid w:val="001D58D4"/>
    <w:rsid w:val="001E5B6A"/>
    <w:rsid w:val="001F05DC"/>
    <w:rsid w:val="001F0E50"/>
    <w:rsid w:val="001F6E43"/>
    <w:rsid w:val="00201093"/>
    <w:rsid w:val="00202B42"/>
    <w:rsid w:val="002161A0"/>
    <w:rsid w:val="00216D9C"/>
    <w:rsid w:val="00223D78"/>
    <w:rsid w:val="00223FDE"/>
    <w:rsid w:val="00227B2E"/>
    <w:rsid w:val="002430F3"/>
    <w:rsid w:val="00243B62"/>
    <w:rsid w:val="0024647D"/>
    <w:rsid w:val="00254BAA"/>
    <w:rsid w:val="0026016E"/>
    <w:rsid w:val="0026541C"/>
    <w:rsid w:val="002725FB"/>
    <w:rsid w:val="00272933"/>
    <w:rsid w:val="00275481"/>
    <w:rsid w:val="00284184"/>
    <w:rsid w:val="002845D3"/>
    <w:rsid w:val="0029128E"/>
    <w:rsid w:val="002957E5"/>
    <w:rsid w:val="002A26DF"/>
    <w:rsid w:val="002B7DF6"/>
    <w:rsid w:val="002C0B17"/>
    <w:rsid w:val="002C389E"/>
    <w:rsid w:val="002E08C6"/>
    <w:rsid w:val="002F337A"/>
    <w:rsid w:val="002F6829"/>
    <w:rsid w:val="00301782"/>
    <w:rsid w:val="003077FF"/>
    <w:rsid w:val="003113E6"/>
    <w:rsid w:val="0031208E"/>
    <w:rsid w:val="00323059"/>
    <w:rsid w:val="00323843"/>
    <w:rsid w:val="00337E99"/>
    <w:rsid w:val="00342F3E"/>
    <w:rsid w:val="00345DEE"/>
    <w:rsid w:val="003467B8"/>
    <w:rsid w:val="00347B1B"/>
    <w:rsid w:val="0035235F"/>
    <w:rsid w:val="003535DE"/>
    <w:rsid w:val="003645CB"/>
    <w:rsid w:val="003659DB"/>
    <w:rsid w:val="00365CDB"/>
    <w:rsid w:val="0038394A"/>
    <w:rsid w:val="00387616"/>
    <w:rsid w:val="003910F2"/>
    <w:rsid w:val="00392BBC"/>
    <w:rsid w:val="003C03F5"/>
    <w:rsid w:val="003D0578"/>
    <w:rsid w:val="003D1E6E"/>
    <w:rsid w:val="003D2F48"/>
    <w:rsid w:val="003D36BB"/>
    <w:rsid w:val="003D3913"/>
    <w:rsid w:val="003D4481"/>
    <w:rsid w:val="003D7C90"/>
    <w:rsid w:val="003F02CE"/>
    <w:rsid w:val="003F03F8"/>
    <w:rsid w:val="003F113B"/>
    <w:rsid w:val="003F7277"/>
    <w:rsid w:val="003F7504"/>
    <w:rsid w:val="00402369"/>
    <w:rsid w:val="004045F3"/>
    <w:rsid w:val="00405FF6"/>
    <w:rsid w:val="00410988"/>
    <w:rsid w:val="00412E1B"/>
    <w:rsid w:val="00412F3E"/>
    <w:rsid w:val="0041413C"/>
    <w:rsid w:val="00416BA4"/>
    <w:rsid w:val="004205CB"/>
    <w:rsid w:val="00422412"/>
    <w:rsid w:val="00426CE3"/>
    <w:rsid w:val="00432A0A"/>
    <w:rsid w:val="004357B3"/>
    <w:rsid w:val="00440C78"/>
    <w:rsid w:val="00444A2C"/>
    <w:rsid w:val="004456E3"/>
    <w:rsid w:val="00445EBB"/>
    <w:rsid w:val="00453F79"/>
    <w:rsid w:val="004553C9"/>
    <w:rsid w:val="00455619"/>
    <w:rsid w:val="0046342E"/>
    <w:rsid w:val="00473D67"/>
    <w:rsid w:val="00476970"/>
    <w:rsid w:val="00481AC5"/>
    <w:rsid w:val="004829E5"/>
    <w:rsid w:val="00482EAA"/>
    <w:rsid w:val="004918DC"/>
    <w:rsid w:val="00493CE8"/>
    <w:rsid w:val="00494C7A"/>
    <w:rsid w:val="00496639"/>
    <w:rsid w:val="0049762F"/>
    <w:rsid w:val="00497ACB"/>
    <w:rsid w:val="004A0ABB"/>
    <w:rsid w:val="004A323F"/>
    <w:rsid w:val="004A3EA2"/>
    <w:rsid w:val="004A7342"/>
    <w:rsid w:val="004B3799"/>
    <w:rsid w:val="004C59FD"/>
    <w:rsid w:val="004C7F21"/>
    <w:rsid w:val="004D20B1"/>
    <w:rsid w:val="004D577C"/>
    <w:rsid w:val="004E5C39"/>
    <w:rsid w:val="004E78B1"/>
    <w:rsid w:val="00500B0E"/>
    <w:rsid w:val="005040CA"/>
    <w:rsid w:val="005109B6"/>
    <w:rsid w:val="00510A01"/>
    <w:rsid w:val="00517847"/>
    <w:rsid w:val="00533A7E"/>
    <w:rsid w:val="0053688E"/>
    <w:rsid w:val="00565E6A"/>
    <w:rsid w:val="00566D64"/>
    <w:rsid w:val="00567541"/>
    <w:rsid w:val="00567935"/>
    <w:rsid w:val="00567EE0"/>
    <w:rsid w:val="0057225E"/>
    <w:rsid w:val="0059255E"/>
    <w:rsid w:val="005A4BB1"/>
    <w:rsid w:val="005A7456"/>
    <w:rsid w:val="005B1EAE"/>
    <w:rsid w:val="005B61CF"/>
    <w:rsid w:val="005C18EF"/>
    <w:rsid w:val="005D7885"/>
    <w:rsid w:val="005E3830"/>
    <w:rsid w:val="005E3F95"/>
    <w:rsid w:val="005F2C59"/>
    <w:rsid w:val="005F35F6"/>
    <w:rsid w:val="005F3657"/>
    <w:rsid w:val="005F3E33"/>
    <w:rsid w:val="005F4889"/>
    <w:rsid w:val="005F6EEE"/>
    <w:rsid w:val="00600F87"/>
    <w:rsid w:val="00611956"/>
    <w:rsid w:val="0062038A"/>
    <w:rsid w:val="00622AAC"/>
    <w:rsid w:val="006275D3"/>
    <w:rsid w:val="006303C8"/>
    <w:rsid w:val="006363F0"/>
    <w:rsid w:val="006401BD"/>
    <w:rsid w:val="006502D4"/>
    <w:rsid w:val="006570FE"/>
    <w:rsid w:val="00664F25"/>
    <w:rsid w:val="006720C3"/>
    <w:rsid w:val="00676160"/>
    <w:rsid w:val="00677675"/>
    <w:rsid w:val="00681CAB"/>
    <w:rsid w:val="00690559"/>
    <w:rsid w:val="006968D9"/>
    <w:rsid w:val="006A0BD3"/>
    <w:rsid w:val="006C06B0"/>
    <w:rsid w:val="006C1D75"/>
    <w:rsid w:val="006F0DA5"/>
    <w:rsid w:val="00710482"/>
    <w:rsid w:val="007238A6"/>
    <w:rsid w:val="00723E34"/>
    <w:rsid w:val="007248DA"/>
    <w:rsid w:val="007257CC"/>
    <w:rsid w:val="00727580"/>
    <w:rsid w:val="007305B3"/>
    <w:rsid w:val="0073714B"/>
    <w:rsid w:val="00746E70"/>
    <w:rsid w:val="00750C1A"/>
    <w:rsid w:val="00753132"/>
    <w:rsid w:val="00765D18"/>
    <w:rsid w:val="007666DF"/>
    <w:rsid w:val="007675DF"/>
    <w:rsid w:val="0077318B"/>
    <w:rsid w:val="00773C3E"/>
    <w:rsid w:val="00776BBF"/>
    <w:rsid w:val="00777543"/>
    <w:rsid w:val="00781F72"/>
    <w:rsid w:val="00782FB3"/>
    <w:rsid w:val="007832BA"/>
    <w:rsid w:val="007A2EA1"/>
    <w:rsid w:val="007B214F"/>
    <w:rsid w:val="007B5055"/>
    <w:rsid w:val="007C460B"/>
    <w:rsid w:val="007C525B"/>
    <w:rsid w:val="007E0160"/>
    <w:rsid w:val="007E5035"/>
    <w:rsid w:val="007F3728"/>
    <w:rsid w:val="007F3816"/>
    <w:rsid w:val="007F6EA9"/>
    <w:rsid w:val="00815E27"/>
    <w:rsid w:val="00817499"/>
    <w:rsid w:val="00822064"/>
    <w:rsid w:val="008240AF"/>
    <w:rsid w:val="008325AE"/>
    <w:rsid w:val="00840B5A"/>
    <w:rsid w:val="00842923"/>
    <w:rsid w:val="008431B4"/>
    <w:rsid w:val="008513AB"/>
    <w:rsid w:val="00852AC5"/>
    <w:rsid w:val="00855A32"/>
    <w:rsid w:val="00855CF0"/>
    <w:rsid w:val="00857A9C"/>
    <w:rsid w:val="00860F5C"/>
    <w:rsid w:val="00862355"/>
    <w:rsid w:val="0086550D"/>
    <w:rsid w:val="0086717C"/>
    <w:rsid w:val="00876485"/>
    <w:rsid w:val="00877DA1"/>
    <w:rsid w:val="00880A79"/>
    <w:rsid w:val="00886C15"/>
    <w:rsid w:val="00890AB6"/>
    <w:rsid w:val="00897C0D"/>
    <w:rsid w:val="008B0353"/>
    <w:rsid w:val="008C6A3E"/>
    <w:rsid w:val="008C6DF0"/>
    <w:rsid w:val="008D1F48"/>
    <w:rsid w:val="008E1AD6"/>
    <w:rsid w:val="008E6829"/>
    <w:rsid w:val="008F695A"/>
    <w:rsid w:val="008F72DC"/>
    <w:rsid w:val="00900EA0"/>
    <w:rsid w:val="009076C6"/>
    <w:rsid w:val="009165AB"/>
    <w:rsid w:val="00921E07"/>
    <w:rsid w:val="00926F6F"/>
    <w:rsid w:val="00927437"/>
    <w:rsid w:val="0094054C"/>
    <w:rsid w:val="00942CF2"/>
    <w:rsid w:val="00943795"/>
    <w:rsid w:val="00950176"/>
    <w:rsid w:val="00951187"/>
    <w:rsid w:val="009540CD"/>
    <w:rsid w:val="00955BF2"/>
    <w:rsid w:val="0095789C"/>
    <w:rsid w:val="0096271F"/>
    <w:rsid w:val="0097207B"/>
    <w:rsid w:val="00974CD5"/>
    <w:rsid w:val="009767D5"/>
    <w:rsid w:val="00993C2D"/>
    <w:rsid w:val="009969DD"/>
    <w:rsid w:val="009976A1"/>
    <w:rsid w:val="009A4262"/>
    <w:rsid w:val="009A556C"/>
    <w:rsid w:val="009B0161"/>
    <w:rsid w:val="009B16C7"/>
    <w:rsid w:val="009B1728"/>
    <w:rsid w:val="009B5457"/>
    <w:rsid w:val="009C0D46"/>
    <w:rsid w:val="009D0B8B"/>
    <w:rsid w:val="009E3F20"/>
    <w:rsid w:val="009E74E8"/>
    <w:rsid w:val="009F1ED3"/>
    <w:rsid w:val="009F2E4E"/>
    <w:rsid w:val="00A00D70"/>
    <w:rsid w:val="00A015BD"/>
    <w:rsid w:val="00A120EB"/>
    <w:rsid w:val="00A172BD"/>
    <w:rsid w:val="00A26580"/>
    <w:rsid w:val="00A26643"/>
    <w:rsid w:val="00A31154"/>
    <w:rsid w:val="00A31883"/>
    <w:rsid w:val="00A3331B"/>
    <w:rsid w:val="00A44C63"/>
    <w:rsid w:val="00A52647"/>
    <w:rsid w:val="00A52755"/>
    <w:rsid w:val="00A55630"/>
    <w:rsid w:val="00A605A8"/>
    <w:rsid w:val="00A66003"/>
    <w:rsid w:val="00A67AA0"/>
    <w:rsid w:val="00A7083D"/>
    <w:rsid w:val="00A72AEE"/>
    <w:rsid w:val="00A773F8"/>
    <w:rsid w:val="00A81003"/>
    <w:rsid w:val="00A83BE2"/>
    <w:rsid w:val="00A9310F"/>
    <w:rsid w:val="00A9341F"/>
    <w:rsid w:val="00A94475"/>
    <w:rsid w:val="00A97392"/>
    <w:rsid w:val="00AA18FC"/>
    <w:rsid w:val="00AA7BE5"/>
    <w:rsid w:val="00AB2261"/>
    <w:rsid w:val="00AB3962"/>
    <w:rsid w:val="00AC137C"/>
    <w:rsid w:val="00AC4D16"/>
    <w:rsid w:val="00AD40E7"/>
    <w:rsid w:val="00AD5549"/>
    <w:rsid w:val="00AD5911"/>
    <w:rsid w:val="00AD5D29"/>
    <w:rsid w:val="00AD7C8C"/>
    <w:rsid w:val="00AE0756"/>
    <w:rsid w:val="00AE7DD5"/>
    <w:rsid w:val="00B05937"/>
    <w:rsid w:val="00B15353"/>
    <w:rsid w:val="00B2130D"/>
    <w:rsid w:val="00B21B7A"/>
    <w:rsid w:val="00B26B05"/>
    <w:rsid w:val="00B321A2"/>
    <w:rsid w:val="00B408FB"/>
    <w:rsid w:val="00B4101C"/>
    <w:rsid w:val="00B55350"/>
    <w:rsid w:val="00B76CBD"/>
    <w:rsid w:val="00B81BFC"/>
    <w:rsid w:val="00B84BCE"/>
    <w:rsid w:val="00B85DD3"/>
    <w:rsid w:val="00B8609F"/>
    <w:rsid w:val="00B87E87"/>
    <w:rsid w:val="00B97A40"/>
    <w:rsid w:val="00BA3598"/>
    <w:rsid w:val="00BA3DBD"/>
    <w:rsid w:val="00BA4E2E"/>
    <w:rsid w:val="00BB1900"/>
    <w:rsid w:val="00BB3B92"/>
    <w:rsid w:val="00BC0DE7"/>
    <w:rsid w:val="00BC2038"/>
    <w:rsid w:val="00BC29A4"/>
    <w:rsid w:val="00BC2A71"/>
    <w:rsid w:val="00BC39B5"/>
    <w:rsid w:val="00BC40F8"/>
    <w:rsid w:val="00BC5D7E"/>
    <w:rsid w:val="00BD0149"/>
    <w:rsid w:val="00BD2923"/>
    <w:rsid w:val="00BE03E2"/>
    <w:rsid w:val="00BE366F"/>
    <w:rsid w:val="00BE3CB0"/>
    <w:rsid w:val="00BE50C1"/>
    <w:rsid w:val="00BE5A41"/>
    <w:rsid w:val="00BE6758"/>
    <w:rsid w:val="00BF596A"/>
    <w:rsid w:val="00BF6191"/>
    <w:rsid w:val="00BF688E"/>
    <w:rsid w:val="00BF6D3B"/>
    <w:rsid w:val="00C00395"/>
    <w:rsid w:val="00C00BAB"/>
    <w:rsid w:val="00C17570"/>
    <w:rsid w:val="00C17928"/>
    <w:rsid w:val="00C22583"/>
    <w:rsid w:val="00C26EE8"/>
    <w:rsid w:val="00C36996"/>
    <w:rsid w:val="00C40CFB"/>
    <w:rsid w:val="00C44BFD"/>
    <w:rsid w:val="00C52202"/>
    <w:rsid w:val="00C60AE8"/>
    <w:rsid w:val="00C6724B"/>
    <w:rsid w:val="00C708F2"/>
    <w:rsid w:val="00C70C1B"/>
    <w:rsid w:val="00C76532"/>
    <w:rsid w:val="00C767A7"/>
    <w:rsid w:val="00C87DA4"/>
    <w:rsid w:val="00C96678"/>
    <w:rsid w:val="00CA5D62"/>
    <w:rsid w:val="00CA609B"/>
    <w:rsid w:val="00CD0E67"/>
    <w:rsid w:val="00CD0FEF"/>
    <w:rsid w:val="00CD1DB2"/>
    <w:rsid w:val="00CD25DA"/>
    <w:rsid w:val="00CD364F"/>
    <w:rsid w:val="00CE271B"/>
    <w:rsid w:val="00CE6632"/>
    <w:rsid w:val="00CE7E84"/>
    <w:rsid w:val="00D05506"/>
    <w:rsid w:val="00D10DFE"/>
    <w:rsid w:val="00D11534"/>
    <w:rsid w:val="00D219D7"/>
    <w:rsid w:val="00D309D4"/>
    <w:rsid w:val="00D31C27"/>
    <w:rsid w:val="00D35938"/>
    <w:rsid w:val="00D430B4"/>
    <w:rsid w:val="00D4336D"/>
    <w:rsid w:val="00D43B78"/>
    <w:rsid w:val="00D446DE"/>
    <w:rsid w:val="00D51183"/>
    <w:rsid w:val="00D512E9"/>
    <w:rsid w:val="00D551D2"/>
    <w:rsid w:val="00D57ECD"/>
    <w:rsid w:val="00D66582"/>
    <w:rsid w:val="00D74D7A"/>
    <w:rsid w:val="00D76A7E"/>
    <w:rsid w:val="00D77EA5"/>
    <w:rsid w:val="00D877AA"/>
    <w:rsid w:val="00D90329"/>
    <w:rsid w:val="00D90920"/>
    <w:rsid w:val="00D92547"/>
    <w:rsid w:val="00D96731"/>
    <w:rsid w:val="00D97006"/>
    <w:rsid w:val="00DA01E9"/>
    <w:rsid w:val="00DA20AD"/>
    <w:rsid w:val="00DA2C72"/>
    <w:rsid w:val="00DA7887"/>
    <w:rsid w:val="00DB0C12"/>
    <w:rsid w:val="00DB2E58"/>
    <w:rsid w:val="00DC038F"/>
    <w:rsid w:val="00DC4EE7"/>
    <w:rsid w:val="00DD3FD2"/>
    <w:rsid w:val="00DD4D96"/>
    <w:rsid w:val="00DE0486"/>
    <w:rsid w:val="00DE51E0"/>
    <w:rsid w:val="00DE64AD"/>
    <w:rsid w:val="00DE7D3D"/>
    <w:rsid w:val="00DF0C4A"/>
    <w:rsid w:val="00DF4373"/>
    <w:rsid w:val="00DF5428"/>
    <w:rsid w:val="00E01566"/>
    <w:rsid w:val="00E07FBD"/>
    <w:rsid w:val="00E1369E"/>
    <w:rsid w:val="00E155E4"/>
    <w:rsid w:val="00E24951"/>
    <w:rsid w:val="00E27E15"/>
    <w:rsid w:val="00E31018"/>
    <w:rsid w:val="00E40E63"/>
    <w:rsid w:val="00E543B3"/>
    <w:rsid w:val="00E56CD6"/>
    <w:rsid w:val="00E62CD2"/>
    <w:rsid w:val="00E630D2"/>
    <w:rsid w:val="00E65766"/>
    <w:rsid w:val="00E65DD6"/>
    <w:rsid w:val="00E73450"/>
    <w:rsid w:val="00E738DF"/>
    <w:rsid w:val="00E9048E"/>
    <w:rsid w:val="00E90BE2"/>
    <w:rsid w:val="00E92B4D"/>
    <w:rsid w:val="00E96E13"/>
    <w:rsid w:val="00EC1E0F"/>
    <w:rsid w:val="00EC1EAC"/>
    <w:rsid w:val="00EC39D7"/>
    <w:rsid w:val="00ED0B88"/>
    <w:rsid w:val="00ED78F4"/>
    <w:rsid w:val="00EE23D1"/>
    <w:rsid w:val="00EE2E25"/>
    <w:rsid w:val="00EF3100"/>
    <w:rsid w:val="00F0152B"/>
    <w:rsid w:val="00F02B61"/>
    <w:rsid w:val="00F060C5"/>
    <w:rsid w:val="00F226A9"/>
    <w:rsid w:val="00F22738"/>
    <w:rsid w:val="00F23358"/>
    <w:rsid w:val="00F2452C"/>
    <w:rsid w:val="00F41E63"/>
    <w:rsid w:val="00F444F2"/>
    <w:rsid w:val="00F50129"/>
    <w:rsid w:val="00F54C87"/>
    <w:rsid w:val="00F6430E"/>
    <w:rsid w:val="00F71CF8"/>
    <w:rsid w:val="00F81C8C"/>
    <w:rsid w:val="00F97404"/>
    <w:rsid w:val="00FA05BB"/>
    <w:rsid w:val="00FA3E89"/>
    <w:rsid w:val="00FA4476"/>
    <w:rsid w:val="00FC1E27"/>
    <w:rsid w:val="00FD270D"/>
    <w:rsid w:val="00FE35D6"/>
    <w:rsid w:val="00FE3B0F"/>
    <w:rsid w:val="00FF5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E6BC5"/>
  <w15:docId w15:val="{2CF4A299-5C44-42F6-85CB-69E0ACF33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B7A"/>
  </w:style>
  <w:style w:type="paragraph" w:styleId="1">
    <w:name w:val="heading 1"/>
    <w:basedOn w:val="a"/>
    <w:link w:val="10"/>
    <w:uiPriority w:val="9"/>
    <w:qFormat/>
    <w:rsid w:val="004553C9"/>
    <w:pPr>
      <w:spacing w:before="100" w:beforeAutospacing="1" w:after="100" w:afterAutospacing="1"/>
      <w:ind w:left="15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4553C9"/>
    <w:pPr>
      <w:keepNext/>
      <w:keepLines/>
      <w:numPr>
        <w:numId w:val="1"/>
      </w:numPr>
      <w:tabs>
        <w:tab w:val="left" w:pos="336"/>
      </w:tabs>
      <w:spacing w:before="240" w:after="60"/>
      <w:ind w:left="0" w:firstLine="0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4553C9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553C9"/>
    <w:pPr>
      <w:keepNext/>
      <w:shd w:val="clear" w:color="auto" w:fill="FFFFFF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jc w:val="center"/>
      <w:outlineLvl w:val="3"/>
    </w:pPr>
    <w:rPr>
      <w:rFonts w:ascii="Times New Roman" w:eastAsia="Times New Roman" w:hAnsi="Times New Roman" w:cs="Times New Roman"/>
      <w:b/>
      <w:i/>
      <w:iCs/>
      <w:spacing w:val="1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57ECD"/>
    <w:pPr>
      <w:tabs>
        <w:tab w:val="num" w:pos="1008"/>
      </w:tabs>
      <w:spacing w:before="240" w:after="60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D57ECD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4553C9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4553C9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4553C9"/>
    <w:pPr>
      <w:spacing w:before="240" w:after="60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53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4553C9"/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553C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553C9"/>
    <w:rPr>
      <w:rFonts w:ascii="Times New Roman" w:eastAsia="Times New Roman" w:hAnsi="Times New Roman" w:cs="Times New Roman"/>
      <w:b/>
      <w:i/>
      <w:iCs/>
      <w:spacing w:val="1"/>
      <w:sz w:val="24"/>
      <w:szCs w:val="24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4553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553C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553C9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semiHidden/>
    <w:rsid w:val="004553C9"/>
  </w:style>
  <w:style w:type="character" w:styleId="a3">
    <w:name w:val="Hyperlink"/>
    <w:uiPriority w:val="99"/>
    <w:rsid w:val="004553C9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4553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553C9"/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paragraph" w:styleId="a4">
    <w:name w:val="Normal (Web)"/>
    <w:basedOn w:val="a"/>
    <w:uiPriority w:val="99"/>
    <w:rsid w:val="004553C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4553C9"/>
    <w:pPr>
      <w:jc w:val="center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a6">
    <w:name w:val="Подзаголовок Знак"/>
    <w:basedOn w:val="a0"/>
    <w:link w:val="a5"/>
    <w:uiPriority w:val="99"/>
    <w:rsid w:val="004553C9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22">
    <w:name w:val="Основной текст с отступом 2 Знак"/>
    <w:link w:val="23"/>
    <w:locked/>
    <w:rsid w:val="004553C9"/>
    <w:rPr>
      <w:sz w:val="24"/>
      <w:szCs w:val="24"/>
      <w:lang w:eastAsia="ru-RU"/>
    </w:rPr>
  </w:style>
  <w:style w:type="paragraph" w:styleId="23">
    <w:name w:val="Body Text Indent 2"/>
    <w:basedOn w:val="a"/>
    <w:link w:val="22"/>
    <w:rsid w:val="004553C9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4553C9"/>
  </w:style>
  <w:style w:type="paragraph" w:styleId="31">
    <w:name w:val="Body Text Indent 3"/>
    <w:basedOn w:val="a"/>
    <w:link w:val="32"/>
    <w:rsid w:val="004553C9"/>
    <w:pPr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55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3osnovnoytext">
    <w:name w:val="03osnovnoytext"/>
    <w:basedOn w:val="a"/>
    <w:rsid w:val="004553C9"/>
    <w:pPr>
      <w:spacing w:before="320" w:line="320" w:lineRule="atLeast"/>
      <w:ind w:left="1191"/>
      <w:jc w:val="both"/>
    </w:pPr>
    <w:rPr>
      <w:rFonts w:ascii="GaramondC" w:eastAsia="Times New Roman" w:hAnsi="GaramondC" w:cs="Times New Roman"/>
      <w:color w:val="000000"/>
      <w:sz w:val="20"/>
      <w:szCs w:val="20"/>
      <w:lang w:eastAsia="ru-RU"/>
    </w:rPr>
  </w:style>
  <w:style w:type="paragraph" w:customStyle="1" w:styleId="01zagolovok">
    <w:name w:val="01_zagolovok"/>
    <w:basedOn w:val="a"/>
    <w:rsid w:val="004553C9"/>
    <w:pPr>
      <w:keepNext/>
      <w:pageBreakBefore/>
      <w:spacing w:before="360" w:after="120"/>
      <w:outlineLvl w:val="0"/>
    </w:pPr>
    <w:rPr>
      <w:rFonts w:ascii="GaramondC" w:eastAsia="Times New Roman" w:hAnsi="GaramondC" w:cs="Times New Roman"/>
      <w:b/>
      <w:color w:val="000000"/>
      <w:sz w:val="40"/>
      <w:szCs w:val="62"/>
      <w:lang w:eastAsia="ru-RU"/>
    </w:rPr>
  </w:style>
  <w:style w:type="paragraph" w:customStyle="1" w:styleId="02statia1">
    <w:name w:val="02statia1"/>
    <w:basedOn w:val="a"/>
    <w:rsid w:val="004553C9"/>
    <w:pPr>
      <w:keepNext/>
      <w:spacing w:before="280" w:line="320" w:lineRule="atLeast"/>
      <w:ind w:left="1134" w:right="851" w:hanging="578"/>
      <w:outlineLvl w:val="2"/>
    </w:pPr>
    <w:rPr>
      <w:rFonts w:ascii="GaramondNarrowC" w:eastAsia="Times New Roman" w:hAnsi="GaramondNarrowC" w:cs="Times New Roman"/>
      <w:b/>
      <w:sz w:val="24"/>
      <w:szCs w:val="24"/>
      <w:lang w:eastAsia="ru-RU"/>
    </w:rPr>
  </w:style>
  <w:style w:type="paragraph" w:customStyle="1" w:styleId="02statia2">
    <w:name w:val="02statia2"/>
    <w:basedOn w:val="a"/>
    <w:rsid w:val="004553C9"/>
    <w:pPr>
      <w:spacing w:before="12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03osnovnoytexttabl">
    <w:name w:val="03osnovnoytexttabl"/>
    <w:basedOn w:val="a"/>
    <w:rsid w:val="004553C9"/>
    <w:pPr>
      <w:spacing w:before="120" w:line="320" w:lineRule="atLeast"/>
    </w:pPr>
    <w:rPr>
      <w:rFonts w:ascii="GaramondC" w:eastAsia="Times New Roman" w:hAnsi="GaramondC" w:cs="Times New Roman"/>
      <w:color w:val="000000"/>
      <w:sz w:val="20"/>
      <w:szCs w:val="20"/>
      <w:lang w:eastAsia="ru-RU"/>
    </w:rPr>
  </w:style>
  <w:style w:type="paragraph" w:customStyle="1" w:styleId="211">
    <w:name w:val="Основной текст 21"/>
    <w:basedOn w:val="a"/>
    <w:rsid w:val="004553C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4553C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553C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0">
    <w:name w:val="заголовок 11"/>
    <w:basedOn w:val="a"/>
    <w:next w:val="a"/>
    <w:rsid w:val="004553C9"/>
    <w:pPr>
      <w:keepNext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3">
    <w:name w:val="Стиль3 Знак"/>
    <w:basedOn w:val="23"/>
    <w:rsid w:val="004553C9"/>
    <w:pPr>
      <w:widowControl w:val="0"/>
      <w:tabs>
        <w:tab w:val="num" w:pos="360"/>
      </w:tabs>
      <w:adjustRightInd w:val="0"/>
      <w:spacing w:after="0" w:line="240" w:lineRule="auto"/>
      <w:jc w:val="both"/>
    </w:pPr>
    <w:rPr>
      <w:rFonts w:ascii="Arial" w:hAnsi="Arial"/>
    </w:rPr>
  </w:style>
  <w:style w:type="paragraph" w:customStyle="1" w:styleId="34">
    <w:name w:val="Стиль3"/>
    <w:basedOn w:val="23"/>
    <w:rsid w:val="004553C9"/>
    <w:pPr>
      <w:widowControl w:val="0"/>
      <w:tabs>
        <w:tab w:val="num" w:pos="720"/>
      </w:tabs>
      <w:adjustRightInd w:val="0"/>
      <w:spacing w:after="0" w:line="240" w:lineRule="auto"/>
      <w:ind w:left="720" w:hanging="360"/>
      <w:jc w:val="both"/>
    </w:pPr>
    <w:rPr>
      <w:szCs w:val="20"/>
    </w:rPr>
  </w:style>
  <w:style w:type="paragraph" w:customStyle="1" w:styleId="35">
    <w:name w:val="Стиль3 Знак Знак"/>
    <w:basedOn w:val="23"/>
    <w:rsid w:val="004553C9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szCs w:val="20"/>
    </w:rPr>
  </w:style>
  <w:style w:type="paragraph" w:customStyle="1" w:styleId="12">
    <w:name w:val="Обычный1"/>
    <w:rsid w:val="004553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">
    <w:name w:val="ConsNormal Знак"/>
    <w:link w:val="ConsNormal0"/>
    <w:locked/>
    <w:rsid w:val="004553C9"/>
    <w:rPr>
      <w:rFonts w:ascii="Consultant" w:hAnsi="Consultant"/>
      <w:snapToGrid w:val="0"/>
      <w:lang w:eastAsia="ru-RU"/>
    </w:rPr>
  </w:style>
  <w:style w:type="paragraph" w:customStyle="1" w:styleId="ConsNormal0">
    <w:name w:val="ConsNormal"/>
    <w:link w:val="ConsNormal"/>
    <w:rsid w:val="004553C9"/>
    <w:pPr>
      <w:widowControl w:val="0"/>
      <w:snapToGrid w:val="0"/>
      <w:ind w:firstLine="720"/>
    </w:pPr>
    <w:rPr>
      <w:rFonts w:ascii="Consultant" w:hAnsi="Consultant"/>
      <w:snapToGrid w:val="0"/>
      <w:lang w:eastAsia="ru-RU"/>
    </w:rPr>
  </w:style>
  <w:style w:type="paragraph" w:customStyle="1" w:styleId="ConsPlusNonformat">
    <w:name w:val="ConsPlusNonformat"/>
    <w:rsid w:val="004553C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553C9"/>
    <w:pPr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а текст"/>
    <w:basedOn w:val="a"/>
    <w:rsid w:val="004553C9"/>
    <w:pPr>
      <w:spacing w:before="40" w:after="40"/>
      <w:ind w:left="57" w:right="57"/>
    </w:pPr>
    <w:rPr>
      <w:rFonts w:ascii="Times New Roman" w:eastAsia="Times New Roman" w:hAnsi="Times New Roman" w:cs="Times New Roman"/>
      <w:lang w:eastAsia="ru-RU"/>
    </w:rPr>
  </w:style>
  <w:style w:type="paragraph" w:customStyle="1" w:styleId="13">
    <w:name w:val="Основной текст1"/>
    <w:basedOn w:val="12"/>
    <w:rsid w:val="004553C9"/>
    <w:pPr>
      <w:jc w:val="both"/>
    </w:pPr>
    <w:rPr>
      <w:sz w:val="28"/>
    </w:rPr>
  </w:style>
  <w:style w:type="paragraph" w:customStyle="1" w:styleId="14">
    <w:name w:val="Обычный1"/>
    <w:rsid w:val="004553C9"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rsid w:val="004553C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Цитата1"/>
    <w:basedOn w:val="a"/>
    <w:rsid w:val="004553C9"/>
    <w:pPr>
      <w:suppressAutoHyphens/>
      <w:spacing w:after="120"/>
      <w:ind w:left="1440" w:right="144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23">
    <w:name w:val="Font Style23"/>
    <w:rsid w:val="004553C9"/>
    <w:rPr>
      <w:rFonts w:ascii="Times New Roman" w:hAnsi="Times New Roman" w:cs="Times New Roman" w:hint="default"/>
      <w:b/>
      <w:bCs/>
      <w:sz w:val="22"/>
      <w:szCs w:val="22"/>
    </w:rPr>
  </w:style>
  <w:style w:type="character" w:styleId="a9">
    <w:name w:val="Strong"/>
    <w:uiPriority w:val="22"/>
    <w:qFormat/>
    <w:rsid w:val="004553C9"/>
    <w:rPr>
      <w:b/>
      <w:bCs/>
    </w:rPr>
  </w:style>
  <w:style w:type="paragraph" w:styleId="aa">
    <w:name w:val="footer"/>
    <w:basedOn w:val="a"/>
    <w:link w:val="ab"/>
    <w:rsid w:val="004553C9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4553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Знак Знак2"/>
    <w:locked/>
    <w:rsid w:val="004553C9"/>
    <w:rPr>
      <w:sz w:val="24"/>
      <w:szCs w:val="24"/>
      <w:lang w:val="ru-RU" w:eastAsia="ru-RU" w:bidi="ar-SA"/>
    </w:rPr>
  </w:style>
  <w:style w:type="paragraph" w:customStyle="1" w:styleId="16">
    <w:name w:val="Без интервала1"/>
    <w:rsid w:val="004553C9"/>
    <w:pPr>
      <w:widowControl w:val="0"/>
      <w:suppressAutoHyphens/>
      <w:autoSpaceDE w:val="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45">
    <w:name w:val="Font Style45"/>
    <w:uiPriority w:val="99"/>
    <w:rsid w:val="004553C9"/>
    <w:rPr>
      <w:rFonts w:ascii="Times New Roman" w:hAnsi="Times New Roman" w:cs="Times New Roman"/>
      <w:sz w:val="22"/>
      <w:szCs w:val="22"/>
    </w:rPr>
  </w:style>
  <w:style w:type="paragraph" w:styleId="ac">
    <w:name w:val="header"/>
    <w:basedOn w:val="a"/>
    <w:link w:val="ad"/>
    <w:rsid w:val="004553C9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Верхний колонтитул Знак"/>
    <w:basedOn w:val="a0"/>
    <w:link w:val="ac"/>
    <w:rsid w:val="004553C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e">
    <w:name w:val="page number"/>
    <w:basedOn w:val="a0"/>
    <w:rsid w:val="004553C9"/>
  </w:style>
  <w:style w:type="paragraph" w:customStyle="1" w:styleId="af">
    <w:name w:val="Текст_Книга"/>
    <w:basedOn w:val="a"/>
    <w:link w:val="af0"/>
    <w:rsid w:val="004553C9"/>
    <w:pPr>
      <w:ind w:firstLine="709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0">
    <w:name w:val="Текст_Книга Знак"/>
    <w:link w:val="af"/>
    <w:rsid w:val="004553C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1">
    <w:name w:val="Body Text"/>
    <w:basedOn w:val="a"/>
    <w:link w:val="af2"/>
    <w:rsid w:val="004553C9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455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Цитата2"/>
    <w:basedOn w:val="a"/>
    <w:rsid w:val="004553C9"/>
    <w:pPr>
      <w:suppressAutoHyphens/>
      <w:ind w:left="-284" w:right="-99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6">
    <w:name w:val="заголовок 2"/>
    <w:basedOn w:val="a"/>
    <w:next w:val="a"/>
    <w:rsid w:val="004553C9"/>
    <w:pPr>
      <w:keepNext/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auiue1">
    <w:name w:val="Iau?iue1"/>
    <w:rsid w:val="004553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4553C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FontStyle12">
    <w:name w:val="Font Style12"/>
    <w:rsid w:val="004553C9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4553C9"/>
    <w:pPr>
      <w:widowControl w:val="0"/>
      <w:autoSpaceDE w:val="0"/>
      <w:autoSpaceDN w:val="0"/>
      <w:adjustRightInd w:val="0"/>
      <w:spacing w:line="331" w:lineRule="exact"/>
      <w:ind w:firstLine="7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4553C9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4553C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7">
    <w:name w:val="Style7"/>
    <w:basedOn w:val="a"/>
    <w:rsid w:val="004553C9"/>
    <w:pPr>
      <w:widowControl w:val="0"/>
      <w:autoSpaceDE w:val="0"/>
      <w:autoSpaceDN w:val="0"/>
      <w:adjustRightInd w:val="0"/>
      <w:spacing w:line="324" w:lineRule="exact"/>
      <w:ind w:firstLine="87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4553C9"/>
    <w:rPr>
      <w:rFonts w:ascii="Times New Roman" w:hAnsi="Times New Roman" w:cs="Times New Roman"/>
      <w:sz w:val="26"/>
      <w:szCs w:val="26"/>
    </w:rPr>
  </w:style>
  <w:style w:type="paragraph" w:customStyle="1" w:styleId="213">
    <w:name w:val="Основной текст с отступом 21"/>
    <w:basedOn w:val="a"/>
    <w:rsid w:val="004553C9"/>
    <w:pPr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0">
    <w:name w:val="Style10"/>
    <w:basedOn w:val="a"/>
    <w:rsid w:val="004553C9"/>
    <w:pPr>
      <w:widowControl w:val="0"/>
      <w:autoSpaceDE w:val="0"/>
      <w:autoSpaceDN w:val="0"/>
      <w:adjustRightInd w:val="0"/>
      <w:spacing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4553C9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4553C9"/>
    <w:pPr>
      <w:widowControl w:val="0"/>
      <w:autoSpaceDE w:val="0"/>
      <w:autoSpaceDN w:val="0"/>
      <w:adjustRightInd w:val="0"/>
      <w:spacing w:line="322" w:lineRule="exact"/>
      <w:ind w:firstLine="2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"/>
    <w:link w:val="28"/>
    <w:rsid w:val="004553C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rsid w:val="00455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4553C9"/>
    <w:pPr>
      <w:widowControl w:val="0"/>
      <w:autoSpaceDE w:val="0"/>
      <w:autoSpaceDN w:val="0"/>
      <w:adjustRightInd w:val="0"/>
      <w:spacing w:line="25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7">
    <w:name w:val="toc 1"/>
    <w:basedOn w:val="a"/>
    <w:next w:val="a"/>
    <w:autoRedefine/>
    <w:uiPriority w:val="39"/>
    <w:rsid w:val="004553C9"/>
    <w:pPr>
      <w:tabs>
        <w:tab w:val="right" w:leader="dot" w:pos="10196"/>
      </w:tabs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29">
    <w:name w:val="toc 2"/>
    <w:basedOn w:val="a"/>
    <w:next w:val="a"/>
    <w:autoRedefine/>
    <w:uiPriority w:val="39"/>
    <w:rsid w:val="004553C9"/>
    <w:pPr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Document Map"/>
    <w:basedOn w:val="a"/>
    <w:link w:val="af4"/>
    <w:semiHidden/>
    <w:rsid w:val="004553C9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4">
    <w:name w:val="Схема документа Знак"/>
    <w:basedOn w:val="a0"/>
    <w:link w:val="af3"/>
    <w:semiHidden/>
    <w:rsid w:val="004553C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5">
    <w:name w:val="Body Text Indent"/>
    <w:basedOn w:val="a"/>
    <w:link w:val="af6"/>
    <w:rsid w:val="004553C9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 с отступом Знак"/>
    <w:basedOn w:val="a0"/>
    <w:link w:val="af5"/>
    <w:rsid w:val="004553C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8">
    <w:name w:val="Номер страницы1"/>
    <w:rsid w:val="004553C9"/>
    <w:rPr>
      <w:sz w:val="20"/>
      <w:szCs w:val="20"/>
      <w:lang w:val="ru-RU"/>
    </w:rPr>
  </w:style>
  <w:style w:type="character" w:styleId="af7">
    <w:name w:val="annotation reference"/>
    <w:uiPriority w:val="99"/>
    <w:rsid w:val="004553C9"/>
    <w:rPr>
      <w:sz w:val="16"/>
      <w:szCs w:val="16"/>
    </w:rPr>
  </w:style>
  <w:style w:type="paragraph" w:styleId="af8">
    <w:name w:val="annotation text"/>
    <w:basedOn w:val="a"/>
    <w:link w:val="af9"/>
    <w:uiPriority w:val="99"/>
    <w:rsid w:val="004553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rsid w:val="004553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rsid w:val="004553C9"/>
    <w:rPr>
      <w:b/>
      <w:bCs/>
      <w:lang w:val="x-none" w:eastAsia="x-none"/>
    </w:rPr>
  </w:style>
  <w:style w:type="character" w:customStyle="1" w:styleId="afb">
    <w:name w:val="Тема примечания Знак"/>
    <w:basedOn w:val="af9"/>
    <w:link w:val="afa"/>
    <w:uiPriority w:val="99"/>
    <w:rsid w:val="004553C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Balloon Text"/>
    <w:basedOn w:val="a"/>
    <w:link w:val="afd"/>
    <w:uiPriority w:val="99"/>
    <w:rsid w:val="004553C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d">
    <w:name w:val="Текст выноски Знак"/>
    <w:basedOn w:val="a0"/>
    <w:link w:val="afc"/>
    <w:uiPriority w:val="99"/>
    <w:rsid w:val="004553C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e">
    <w:name w:val="Цветовое выделение"/>
    <w:uiPriority w:val="99"/>
    <w:rsid w:val="004553C9"/>
    <w:rPr>
      <w:b/>
      <w:bCs/>
      <w:color w:val="000080"/>
    </w:rPr>
  </w:style>
  <w:style w:type="character" w:customStyle="1" w:styleId="aff">
    <w:name w:val="Гипертекстовая ссылка"/>
    <w:uiPriority w:val="99"/>
    <w:rsid w:val="004553C9"/>
    <w:rPr>
      <w:b/>
      <w:bCs/>
      <w:color w:val="008000"/>
    </w:rPr>
  </w:style>
  <w:style w:type="paragraph" w:customStyle="1" w:styleId="aff0">
    <w:name w:val="Интерактивный заголовок"/>
    <w:basedOn w:val="a"/>
    <w:next w:val="a"/>
    <w:uiPriority w:val="99"/>
    <w:rsid w:val="004553C9"/>
    <w:pPr>
      <w:autoSpaceDE w:val="0"/>
      <w:autoSpaceDN w:val="0"/>
      <w:adjustRightInd w:val="0"/>
      <w:ind w:firstLine="720"/>
      <w:jc w:val="both"/>
    </w:pPr>
    <w:rPr>
      <w:rFonts w:ascii="Verdana" w:eastAsia="Times New Roman" w:hAnsi="Verdana" w:cs="Verdana"/>
      <w:b/>
      <w:bCs/>
      <w:color w:val="0058A9"/>
      <w:sz w:val="24"/>
      <w:szCs w:val="24"/>
      <w:u w:val="single"/>
      <w:shd w:val="clear" w:color="auto" w:fill="D4D0C8"/>
      <w:lang w:eastAsia="ru-RU"/>
    </w:rPr>
  </w:style>
  <w:style w:type="paragraph" w:customStyle="1" w:styleId="aff1">
    <w:name w:val="Заголовок распахивающейся части диалога"/>
    <w:basedOn w:val="a"/>
    <w:next w:val="a"/>
    <w:uiPriority w:val="99"/>
    <w:rsid w:val="004553C9"/>
    <w:pPr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FontStyle31">
    <w:name w:val="Font Style31"/>
    <w:uiPriority w:val="99"/>
    <w:rsid w:val="004553C9"/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rsid w:val="004553C9"/>
    <w:rPr>
      <w:rFonts w:ascii="Times New Roman" w:hAnsi="Times New Roman" w:cs="Times New Roman"/>
      <w:sz w:val="22"/>
      <w:szCs w:val="22"/>
    </w:rPr>
  </w:style>
  <w:style w:type="paragraph" w:customStyle="1" w:styleId="Preformat">
    <w:name w:val="Preformat"/>
    <w:rsid w:val="004553C9"/>
    <w:pPr>
      <w:snapToGrid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4553C9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2">
    <w:name w:val="Table Grid"/>
    <w:basedOn w:val="a1"/>
    <w:uiPriority w:val="99"/>
    <w:rsid w:val="004553C9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0">
    <w:name w:val="Основной текст 23"/>
    <w:basedOn w:val="a"/>
    <w:rsid w:val="004553C9"/>
    <w:pPr>
      <w:keepNext/>
      <w:widowControl w:val="0"/>
      <w:shd w:val="clear" w:color="auto" w:fill="FFFFFF"/>
      <w:suppressAutoHyphens/>
      <w:jc w:val="both"/>
    </w:pPr>
    <w:rPr>
      <w:rFonts w:ascii="Times New Roman" w:eastAsia="Times New Roman" w:hAnsi="Times New Roman" w:cs="Times New Roman"/>
      <w:bCs/>
      <w:sz w:val="28"/>
      <w:szCs w:val="24"/>
      <w:lang w:eastAsia="ar-SA"/>
    </w:rPr>
  </w:style>
  <w:style w:type="character" w:customStyle="1" w:styleId="FontStyle17">
    <w:name w:val="Font Style17"/>
    <w:rsid w:val="004553C9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6">
    <w:name w:val="Font Style16"/>
    <w:rsid w:val="004553C9"/>
    <w:rPr>
      <w:rFonts w:ascii="Times New Roman" w:hAnsi="Times New Roman" w:cs="Times New Roman"/>
      <w:b/>
      <w:bCs/>
      <w:spacing w:val="10"/>
      <w:sz w:val="20"/>
      <w:szCs w:val="20"/>
    </w:rPr>
  </w:style>
  <w:style w:type="paragraph" w:customStyle="1" w:styleId="214">
    <w:name w:val="Продолжение списка 21"/>
    <w:basedOn w:val="a"/>
    <w:rsid w:val="004553C9"/>
    <w:pPr>
      <w:suppressAutoHyphens/>
      <w:spacing w:after="120"/>
      <w:ind w:left="56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4553C9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3">
    <w:name w:val="Title"/>
    <w:basedOn w:val="a"/>
    <w:next w:val="a5"/>
    <w:link w:val="aff4"/>
    <w:qFormat/>
    <w:rsid w:val="004553C9"/>
    <w:pPr>
      <w:suppressAutoHyphens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f4">
    <w:name w:val="Заголовок Знак"/>
    <w:basedOn w:val="a0"/>
    <w:link w:val="aff3"/>
    <w:rsid w:val="004553C9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Style11">
    <w:name w:val="Style11"/>
    <w:basedOn w:val="a"/>
    <w:rsid w:val="004553C9"/>
    <w:pPr>
      <w:widowControl w:val="0"/>
      <w:autoSpaceDE w:val="0"/>
      <w:spacing w:line="280" w:lineRule="exact"/>
      <w:ind w:firstLine="768"/>
      <w:jc w:val="both"/>
    </w:pPr>
    <w:rPr>
      <w:rFonts w:ascii="Garamond" w:eastAsia="Times New Roman" w:hAnsi="Garamond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4553C9"/>
    <w:pPr>
      <w:widowControl w:val="0"/>
      <w:autoSpaceDE w:val="0"/>
      <w:spacing w:line="281" w:lineRule="exact"/>
      <w:ind w:firstLine="706"/>
    </w:pPr>
    <w:rPr>
      <w:rFonts w:ascii="Garamond" w:eastAsia="Times New Roman" w:hAnsi="Garamond" w:cs="Times New Roman"/>
      <w:sz w:val="24"/>
      <w:szCs w:val="24"/>
      <w:lang w:eastAsia="ar-SA"/>
    </w:rPr>
  </w:style>
  <w:style w:type="paragraph" w:customStyle="1" w:styleId="Style12">
    <w:name w:val="Style12"/>
    <w:basedOn w:val="a"/>
    <w:rsid w:val="004553C9"/>
    <w:pPr>
      <w:widowControl w:val="0"/>
      <w:autoSpaceDE w:val="0"/>
      <w:spacing w:line="278" w:lineRule="exact"/>
      <w:ind w:firstLine="533"/>
      <w:jc w:val="both"/>
    </w:pPr>
    <w:rPr>
      <w:rFonts w:ascii="Garamond" w:eastAsia="Times New Roman" w:hAnsi="Garamond" w:cs="Times New Roman"/>
      <w:sz w:val="24"/>
      <w:szCs w:val="24"/>
      <w:lang w:eastAsia="ar-SA"/>
    </w:rPr>
  </w:style>
  <w:style w:type="paragraph" w:customStyle="1" w:styleId="111">
    <w:name w:val="Знак1 Знак Знак Знак Знак Знак Знак Знак Знак Знак1"/>
    <w:basedOn w:val="a"/>
    <w:rsid w:val="004553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5">
    <w:name w:val="Обычный без отступа"/>
    <w:rsid w:val="004553C9"/>
    <w:pPr>
      <w:autoSpaceDE w:val="0"/>
      <w:autoSpaceDN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Пункт"/>
    <w:basedOn w:val="a"/>
    <w:rsid w:val="004553C9"/>
    <w:pPr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19">
    <w:name w:val="???????1"/>
    <w:rsid w:val="004553C9"/>
    <w:pPr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endnote text"/>
    <w:basedOn w:val="a"/>
    <w:link w:val="aff8"/>
    <w:rsid w:val="004553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8">
    <w:name w:val="Текст концевой сноски Знак"/>
    <w:basedOn w:val="a0"/>
    <w:link w:val="aff7"/>
    <w:rsid w:val="004553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endnote reference"/>
    <w:rsid w:val="004553C9"/>
    <w:rPr>
      <w:vertAlign w:val="superscript"/>
    </w:rPr>
  </w:style>
  <w:style w:type="paragraph" w:customStyle="1" w:styleId="affa">
    <w:name w:val="Содержимое таблицы"/>
    <w:basedOn w:val="a"/>
    <w:rsid w:val="004553C9"/>
    <w:pPr>
      <w:widowControl w:val="0"/>
      <w:suppressLineNumbers/>
      <w:suppressAutoHyphens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styleId="affb">
    <w:name w:val="caption"/>
    <w:basedOn w:val="a"/>
    <w:next w:val="a"/>
    <w:qFormat/>
    <w:rsid w:val="004553C9"/>
    <w:pPr>
      <w:spacing w:line="240" w:lineRule="atLeast"/>
      <w:ind w:left="709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R2">
    <w:name w:val="FR2"/>
    <w:rsid w:val="004553C9"/>
    <w:pPr>
      <w:widowControl w:val="0"/>
      <w:spacing w:line="319" w:lineRule="auto"/>
      <w:ind w:left="800" w:right="8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caaieiaie11">
    <w:name w:val="caaieiaie 11"/>
    <w:basedOn w:val="a"/>
    <w:next w:val="a"/>
    <w:rsid w:val="004553C9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footnote text"/>
    <w:basedOn w:val="a"/>
    <w:link w:val="affd"/>
    <w:rsid w:val="004553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Текст сноски Знак"/>
    <w:basedOn w:val="a0"/>
    <w:link w:val="affc"/>
    <w:rsid w:val="004553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footnote reference"/>
    <w:rsid w:val="004553C9"/>
    <w:rPr>
      <w:vertAlign w:val="superscript"/>
    </w:rPr>
  </w:style>
  <w:style w:type="paragraph" w:customStyle="1" w:styleId="text">
    <w:name w:val="text"/>
    <w:basedOn w:val="a"/>
    <w:rsid w:val="003D3913"/>
    <w:pPr>
      <w:ind w:left="120" w:right="120" w:firstLine="150"/>
    </w:pPr>
    <w:rPr>
      <w:rFonts w:ascii="Tahoma" w:eastAsia="Times New Roman" w:hAnsi="Tahoma" w:cs="Tahoma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rsid w:val="00D57EC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57EC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-">
    <w:name w:val="Контракт-раздел"/>
    <w:basedOn w:val="a"/>
    <w:next w:val="-0"/>
    <w:rsid w:val="00D57ECD"/>
    <w:pPr>
      <w:keepNext/>
      <w:numPr>
        <w:numId w:val="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Times New Roman" w:eastAsia="Times New Roman" w:hAnsi="Times New Roman" w:cs="Times New Roman"/>
      <w:b/>
      <w:bCs/>
      <w:caps/>
      <w:small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D57ECD"/>
    <w:pPr>
      <w:numPr>
        <w:ilvl w:val="1"/>
        <w:numId w:val="3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D57ECD"/>
    <w:pPr>
      <w:numPr>
        <w:ilvl w:val="2"/>
        <w:numId w:val="3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D57ECD"/>
    <w:pPr>
      <w:numPr>
        <w:ilvl w:val="3"/>
        <w:numId w:val="3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a">
    <w:name w:val="Заголовок1"/>
    <w:basedOn w:val="a"/>
    <w:next w:val="af1"/>
    <w:rsid w:val="00D57ECD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paragraph" w:customStyle="1" w:styleId="240">
    <w:name w:val="Основной текст 24"/>
    <w:basedOn w:val="a"/>
    <w:uiPriority w:val="99"/>
    <w:rsid w:val="00E27E15"/>
    <w:pPr>
      <w:keepNext/>
      <w:widowControl w:val="0"/>
      <w:shd w:val="clear" w:color="auto" w:fill="FFFFFF"/>
      <w:suppressAutoHyphens/>
      <w:jc w:val="both"/>
    </w:pPr>
    <w:rPr>
      <w:rFonts w:ascii="Times New Roman" w:eastAsia="Times New Roman" w:hAnsi="Times New Roman" w:cs="Times New Roman"/>
      <w:bCs/>
      <w:sz w:val="28"/>
      <w:szCs w:val="24"/>
      <w:lang w:eastAsia="ar-SA"/>
    </w:rPr>
  </w:style>
  <w:style w:type="numbering" w:customStyle="1" w:styleId="2a">
    <w:name w:val="Нет списка2"/>
    <w:next w:val="a2"/>
    <w:semiHidden/>
    <w:rsid w:val="005C18EF"/>
  </w:style>
  <w:style w:type="paragraph" w:styleId="2">
    <w:name w:val="List Bullet 2"/>
    <w:basedOn w:val="a"/>
    <w:autoRedefine/>
    <w:rsid w:val="005C18EF"/>
    <w:pPr>
      <w:numPr>
        <w:numId w:val="4"/>
      </w:numPr>
      <w:spacing w:after="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Web">
    <w:name w:val="WW-Обычный (Web)"/>
    <w:basedOn w:val="a"/>
    <w:rsid w:val="005C18EF"/>
    <w:pPr>
      <w:suppressAutoHyphens/>
      <w:spacing w:before="100" w:after="100"/>
    </w:pPr>
    <w:rPr>
      <w:rFonts w:ascii="Arial" w:eastAsia="Times New Roman" w:hAnsi="Arial" w:cs="Times New Roman"/>
      <w:kern w:val="1"/>
      <w:sz w:val="24"/>
      <w:szCs w:val="20"/>
      <w:lang w:eastAsia="ar-SA"/>
    </w:rPr>
  </w:style>
  <w:style w:type="paragraph" w:customStyle="1" w:styleId="ConsPlusCell">
    <w:name w:val="ConsPlusCell"/>
    <w:uiPriority w:val="99"/>
    <w:rsid w:val="0032305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F0E50"/>
    <w:pPr>
      <w:suppressAutoHyphens/>
      <w:autoSpaceDE w:val="0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styleId="afff">
    <w:name w:val="FollowedHyperlink"/>
    <w:basedOn w:val="a0"/>
    <w:uiPriority w:val="99"/>
    <w:semiHidden/>
    <w:unhideWhenUsed/>
    <w:rsid w:val="00974CD5"/>
    <w:rPr>
      <w:color w:val="800080"/>
      <w:u w:val="single"/>
    </w:rPr>
  </w:style>
  <w:style w:type="table" w:customStyle="1" w:styleId="1b">
    <w:name w:val="Сетка таблицы1"/>
    <w:basedOn w:val="a1"/>
    <w:next w:val="aff2"/>
    <w:uiPriority w:val="59"/>
    <w:rsid w:val="006720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2"/>
    <w:uiPriority w:val="99"/>
    <w:semiHidden/>
    <w:unhideWhenUsed/>
    <w:rsid w:val="006720C3"/>
  </w:style>
  <w:style w:type="table" w:customStyle="1" w:styleId="2b">
    <w:name w:val="Сетка таблицы2"/>
    <w:basedOn w:val="a1"/>
    <w:next w:val="aff2"/>
    <w:uiPriority w:val="59"/>
    <w:rsid w:val="006720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duct-details-overview-specification">
    <w:name w:val="product-details-overview-specification"/>
    <w:basedOn w:val="a0"/>
    <w:rsid w:val="006720C3"/>
  </w:style>
  <w:style w:type="character" w:customStyle="1" w:styleId="apple-converted-space">
    <w:name w:val="apple-converted-space"/>
    <w:basedOn w:val="a0"/>
    <w:rsid w:val="006720C3"/>
  </w:style>
  <w:style w:type="paragraph" w:customStyle="1" w:styleId="pchartsubheadcmt">
    <w:name w:val="pchart_subheadcmt"/>
    <w:basedOn w:val="a"/>
    <w:rsid w:val="006720C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hartbodycmt">
    <w:name w:val="pchart_bodycmt"/>
    <w:basedOn w:val="a"/>
    <w:rsid w:val="006720C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720C3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table" w:customStyle="1" w:styleId="37">
    <w:name w:val="Сетка таблицы3"/>
    <w:basedOn w:val="a1"/>
    <w:next w:val="aff2"/>
    <w:uiPriority w:val="59"/>
    <w:rsid w:val="005040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510A01"/>
  </w:style>
  <w:style w:type="table" w:customStyle="1" w:styleId="42">
    <w:name w:val="Сетка таблицы4"/>
    <w:basedOn w:val="a1"/>
    <w:next w:val="aff2"/>
    <w:uiPriority w:val="59"/>
    <w:rsid w:val="00510A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rsid w:val="00510A01"/>
    <w:rPr>
      <w:rFonts w:ascii="Times New Roman" w:hAnsi="Times New Roman" w:cs="Times New Roman"/>
      <w:sz w:val="22"/>
      <w:szCs w:val="22"/>
    </w:rPr>
  </w:style>
  <w:style w:type="table" w:customStyle="1" w:styleId="51">
    <w:name w:val="Сетка таблицы5"/>
    <w:basedOn w:val="a1"/>
    <w:next w:val="aff2"/>
    <w:uiPriority w:val="59"/>
    <w:rsid w:val="00392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2"/>
    <w:uiPriority w:val="99"/>
    <w:semiHidden/>
    <w:unhideWhenUsed/>
    <w:rsid w:val="009C0D46"/>
  </w:style>
  <w:style w:type="table" w:customStyle="1" w:styleId="61">
    <w:name w:val="Сетка таблицы6"/>
    <w:basedOn w:val="a1"/>
    <w:next w:val="aff2"/>
    <w:uiPriority w:val="59"/>
    <w:rsid w:val="009C0D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nippet-cardheader-text">
    <w:name w:val="snippet-card__header-text"/>
    <w:basedOn w:val="a0"/>
    <w:rsid w:val="009C0D46"/>
  </w:style>
  <w:style w:type="character" w:customStyle="1" w:styleId="product-specname-inner">
    <w:name w:val="product-spec__name-inner"/>
    <w:basedOn w:val="a0"/>
    <w:rsid w:val="009C0D46"/>
  </w:style>
  <w:style w:type="character" w:customStyle="1" w:styleId="product-specvalue-inner">
    <w:name w:val="product-spec__value-inner"/>
    <w:basedOn w:val="a0"/>
    <w:rsid w:val="009C0D46"/>
  </w:style>
  <w:style w:type="character" w:customStyle="1" w:styleId="propertyname">
    <w:name w:val="property_name"/>
    <w:basedOn w:val="a0"/>
    <w:rsid w:val="009C0D46"/>
  </w:style>
  <w:style w:type="character" w:customStyle="1" w:styleId="specskey">
    <w:name w:val="specs__key"/>
    <w:basedOn w:val="a0"/>
    <w:rsid w:val="009C0D46"/>
  </w:style>
  <w:style w:type="character" w:customStyle="1" w:styleId="specsvalue">
    <w:name w:val="specs__value"/>
    <w:basedOn w:val="a0"/>
    <w:rsid w:val="009C0D46"/>
  </w:style>
  <w:style w:type="character" w:customStyle="1" w:styleId="name">
    <w:name w:val="name"/>
    <w:basedOn w:val="a0"/>
    <w:rsid w:val="009C0D46"/>
  </w:style>
  <w:style w:type="character" w:customStyle="1" w:styleId="value">
    <w:name w:val="value"/>
    <w:basedOn w:val="a0"/>
    <w:rsid w:val="009C0D46"/>
  </w:style>
  <w:style w:type="paragraph" w:styleId="afff0">
    <w:name w:val="Revision"/>
    <w:hidden/>
    <w:uiPriority w:val="99"/>
    <w:semiHidden/>
    <w:rsid w:val="009C0D46"/>
  </w:style>
  <w:style w:type="table" w:customStyle="1" w:styleId="71">
    <w:name w:val="Сетка таблицы7"/>
    <w:basedOn w:val="a1"/>
    <w:next w:val="aff2"/>
    <w:uiPriority w:val="59"/>
    <w:rsid w:val="00753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8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1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kvantorium24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mail.ru/compose?To=zakupki.technopark24@bk.ru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871E4-B6F3-4D4A-ADDB-B12E62C2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Клименкова Александра Андреевна</dc:creator>
  <cp:keywords/>
  <dc:description/>
  <cp:lastModifiedBy>КВАНТ</cp:lastModifiedBy>
  <cp:revision>55</cp:revision>
  <cp:lastPrinted>2016-01-21T06:08:00Z</cp:lastPrinted>
  <dcterms:created xsi:type="dcterms:W3CDTF">2016-11-07T09:30:00Z</dcterms:created>
  <dcterms:modified xsi:type="dcterms:W3CDTF">2020-07-10T02:36:00Z</dcterms:modified>
</cp:coreProperties>
</file>